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B64D5" w14:textId="77777777" w:rsidR="00973D31" w:rsidRDefault="00973D31" w:rsidP="00973D3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77F81133" w14:textId="77777777" w:rsidR="00973D31" w:rsidRDefault="00973D31" w:rsidP="00973D31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ba-RU"/>
        </w:rPr>
      </w:pPr>
      <w:r>
        <w:rPr>
          <w:sz w:val="28"/>
          <w:szCs w:val="28"/>
        </w:rPr>
        <w:t>«УФИМСКИЙ МЕДИЦИНСКИЙ КОЛЛЕДЖ»</w:t>
      </w:r>
    </w:p>
    <w:p w14:paraId="02B8B8DC" w14:textId="77777777" w:rsidR="00973D31" w:rsidRDefault="00973D31" w:rsidP="00973D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03986F9F" w14:textId="77777777" w:rsidR="00973D31" w:rsidRDefault="00973D31" w:rsidP="00973D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9FED3E0" w14:textId="77777777" w:rsidR="00973D31" w:rsidRDefault="00973D31" w:rsidP="00973D31">
      <w:pPr>
        <w:widowControl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</w:rPr>
      </w:pPr>
    </w:p>
    <w:p w14:paraId="1012E9D2" w14:textId="77777777" w:rsidR="00973D31" w:rsidRDefault="00973D31" w:rsidP="00973D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045C749" w14:textId="21BA44DA" w:rsidR="00973D31" w:rsidRDefault="00973D31" w:rsidP="00973D3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01F015AC" w14:textId="727C1CFB" w:rsidR="008B4290" w:rsidRDefault="008B4290" w:rsidP="00973D3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1E70BD8D" w14:textId="66249812" w:rsidR="008B4290" w:rsidRDefault="008B4290" w:rsidP="00973D3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24EAE02E" w14:textId="77777777" w:rsidR="008B4290" w:rsidRDefault="008B4290" w:rsidP="00973D3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0FFAD958" w14:textId="77777777" w:rsidR="00973D31" w:rsidRDefault="00973D31" w:rsidP="00973D31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2570C3B0" w14:textId="77777777" w:rsidR="00973D31" w:rsidRDefault="00973D31" w:rsidP="00973D31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ru-RU"/>
        </w:rPr>
      </w:pPr>
    </w:p>
    <w:p w14:paraId="720FFA0D" w14:textId="77777777" w:rsidR="00973D31" w:rsidRDefault="00973D31" w:rsidP="00973D31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</w:rPr>
      </w:pPr>
    </w:p>
    <w:p w14:paraId="69F8C333" w14:textId="3DC6D5C4" w:rsidR="00973D31" w:rsidRPr="008B4290" w:rsidRDefault="008B4290" w:rsidP="00973D3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B4290">
        <w:rPr>
          <w:b/>
          <w:bCs/>
          <w:sz w:val="26"/>
          <w:szCs w:val="26"/>
        </w:rPr>
        <w:t>АННОТАЦИЯ</w:t>
      </w:r>
    </w:p>
    <w:p w14:paraId="100389B6" w14:textId="07C8EB9F" w:rsidR="008B4290" w:rsidRPr="008B4290" w:rsidRDefault="008B4290" w:rsidP="00973D3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B4290">
        <w:rPr>
          <w:b/>
          <w:bCs/>
          <w:sz w:val="28"/>
          <w:szCs w:val="28"/>
        </w:rPr>
        <w:t>рабочей программы учебной дисциплины</w:t>
      </w:r>
    </w:p>
    <w:p w14:paraId="7F091D4F" w14:textId="48AD3C2C" w:rsidR="00E83C1F" w:rsidRDefault="00973D31" w:rsidP="00973D31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ОП.02 А</w:t>
      </w:r>
      <w:r w:rsidRPr="006D494B">
        <w:rPr>
          <w:sz w:val="28"/>
          <w:szCs w:val="28"/>
        </w:rPr>
        <w:t>натомия и физиология</w:t>
      </w:r>
      <w:r w:rsidRPr="00EB54C3">
        <w:rPr>
          <w:sz w:val="28"/>
          <w:szCs w:val="28"/>
        </w:rPr>
        <w:t xml:space="preserve"> человека</w:t>
      </w:r>
    </w:p>
    <w:p w14:paraId="5909A078" w14:textId="4D7AE752" w:rsidR="00973D31" w:rsidRDefault="00973D31" w:rsidP="00973D31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34.02.01 Сестринское дело</w:t>
      </w:r>
    </w:p>
    <w:p w14:paraId="615E0790" w14:textId="77777777" w:rsidR="00973D31" w:rsidRDefault="00973D31" w:rsidP="00973D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(базовой подготовки)</w:t>
      </w:r>
    </w:p>
    <w:p w14:paraId="6F5515B2" w14:textId="77777777" w:rsidR="00973D31" w:rsidRDefault="00973D31" w:rsidP="00973D31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 обучения – очно - заочная</w:t>
      </w:r>
    </w:p>
    <w:p w14:paraId="2E2E4D91" w14:textId="77777777" w:rsidR="00973D31" w:rsidRDefault="00973D31" w:rsidP="00973D31">
      <w:pPr>
        <w:widowControl w:val="0"/>
        <w:autoSpaceDE w:val="0"/>
        <w:autoSpaceDN w:val="0"/>
        <w:adjustRightInd w:val="0"/>
        <w:spacing w:after="200" w:line="276" w:lineRule="auto"/>
        <w:rPr>
          <w:sz w:val="26"/>
          <w:szCs w:val="26"/>
        </w:rPr>
      </w:pPr>
    </w:p>
    <w:p w14:paraId="41628FEA" w14:textId="77777777" w:rsidR="00973D31" w:rsidRDefault="00973D31" w:rsidP="00973D31">
      <w:pPr>
        <w:spacing w:line="276" w:lineRule="auto"/>
        <w:jc w:val="center"/>
        <w:rPr>
          <w:b/>
          <w:sz w:val="28"/>
          <w:szCs w:val="28"/>
        </w:rPr>
      </w:pPr>
      <w:bookmarkStart w:id="0" w:name="_Hlk41979075"/>
    </w:p>
    <w:bookmarkEnd w:id="0"/>
    <w:p w14:paraId="7D37CE7C" w14:textId="77777777" w:rsidR="00973D31" w:rsidRDefault="00973D31" w:rsidP="00973D31">
      <w:pPr>
        <w:spacing w:after="200" w:line="276" w:lineRule="auto"/>
        <w:jc w:val="both"/>
        <w:rPr>
          <w:sz w:val="28"/>
          <w:szCs w:val="28"/>
        </w:rPr>
      </w:pPr>
    </w:p>
    <w:p w14:paraId="60F95A04" w14:textId="77777777" w:rsidR="00973D31" w:rsidRDefault="00973D31" w:rsidP="00973D31">
      <w:pPr>
        <w:spacing w:after="200" w:line="276" w:lineRule="auto"/>
        <w:jc w:val="center"/>
        <w:rPr>
          <w:b/>
          <w:sz w:val="28"/>
          <w:szCs w:val="28"/>
        </w:rPr>
      </w:pPr>
    </w:p>
    <w:p w14:paraId="58FF25BE" w14:textId="77777777" w:rsidR="00973D31" w:rsidRDefault="00973D31" w:rsidP="00973D31">
      <w:pPr>
        <w:spacing w:after="200" w:line="276" w:lineRule="auto"/>
        <w:jc w:val="center"/>
        <w:rPr>
          <w:b/>
          <w:sz w:val="28"/>
          <w:szCs w:val="28"/>
        </w:rPr>
      </w:pPr>
    </w:p>
    <w:p w14:paraId="4F57BF24" w14:textId="77777777" w:rsidR="00973D31" w:rsidRDefault="00973D31" w:rsidP="00973D31">
      <w:pPr>
        <w:spacing w:after="200" w:line="276" w:lineRule="auto"/>
        <w:jc w:val="center"/>
        <w:rPr>
          <w:b/>
          <w:sz w:val="28"/>
          <w:szCs w:val="28"/>
        </w:rPr>
      </w:pPr>
    </w:p>
    <w:p w14:paraId="744CAF1A" w14:textId="77777777" w:rsidR="00973D31" w:rsidRDefault="00973D31" w:rsidP="00973D31">
      <w:pPr>
        <w:spacing w:after="200" w:line="276" w:lineRule="auto"/>
        <w:jc w:val="center"/>
        <w:rPr>
          <w:b/>
          <w:sz w:val="28"/>
          <w:szCs w:val="28"/>
        </w:rPr>
      </w:pPr>
    </w:p>
    <w:p w14:paraId="3CE66F48" w14:textId="77777777" w:rsidR="00973D31" w:rsidRDefault="00973D31" w:rsidP="00973D31">
      <w:pPr>
        <w:spacing w:after="200" w:line="276" w:lineRule="auto"/>
        <w:jc w:val="center"/>
        <w:rPr>
          <w:b/>
          <w:sz w:val="28"/>
          <w:szCs w:val="28"/>
        </w:rPr>
      </w:pPr>
    </w:p>
    <w:p w14:paraId="6F47FA4A" w14:textId="4BF5FD74" w:rsidR="00973D31" w:rsidRDefault="00973D31" w:rsidP="00973D31">
      <w:pPr>
        <w:spacing w:after="200" w:line="276" w:lineRule="auto"/>
        <w:jc w:val="center"/>
        <w:rPr>
          <w:b/>
          <w:sz w:val="28"/>
          <w:szCs w:val="28"/>
        </w:rPr>
      </w:pPr>
    </w:p>
    <w:p w14:paraId="370927E7" w14:textId="77777777" w:rsidR="008B4290" w:rsidRDefault="008B4290" w:rsidP="00973D31">
      <w:pPr>
        <w:spacing w:after="200" w:line="276" w:lineRule="auto"/>
        <w:jc w:val="center"/>
        <w:rPr>
          <w:b/>
          <w:sz w:val="28"/>
          <w:szCs w:val="28"/>
        </w:rPr>
      </w:pPr>
    </w:p>
    <w:p w14:paraId="3759E09E" w14:textId="77777777" w:rsidR="00973D31" w:rsidRDefault="00973D31" w:rsidP="00973D31">
      <w:pPr>
        <w:spacing w:after="200" w:line="276" w:lineRule="auto"/>
        <w:jc w:val="center"/>
        <w:rPr>
          <w:b/>
          <w:sz w:val="28"/>
          <w:szCs w:val="28"/>
        </w:rPr>
      </w:pPr>
    </w:p>
    <w:p w14:paraId="0E0AF16E" w14:textId="77777777" w:rsidR="00973D31" w:rsidRDefault="00973D31" w:rsidP="00973D31">
      <w:pPr>
        <w:spacing w:line="276" w:lineRule="auto"/>
        <w:rPr>
          <w:b/>
          <w:sz w:val="28"/>
          <w:szCs w:val="28"/>
        </w:rPr>
      </w:pPr>
    </w:p>
    <w:p w14:paraId="3DB2ED10" w14:textId="667B689B" w:rsidR="00E7349E" w:rsidRPr="00C70A81" w:rsidRDefault="00E7349E" w:rsidP="00973D31">
      <w:pPr>
        <w:spacing w:line="276" w:lineRule="auto"/>
        <w:jc w:val="center"/>
        <w:rPr>
          <w:sz w:val="28"/>
          <w:szCs w:val="28"/>
        </w:rPr>
      </w:pPr>
    </w:p>
    <w:p w14:paraId="143D51E9" w14:textId="77777777" w:rsidR="00E7349E" w:rsidRPr="00EB54C3" w:rsidRDefault="00E7349E" w:rsidP="00E7349E">
      <w:pPr>
        <w:spacing w:line="276" w:lineRule="auto"/>
        <w:jc w:val="both"/>
        <w:rPr>
          <w:sz w:val="26"/>
          <w:szCs w:val="26"/>
        </w:rPr>
      </w:pPr>
    </w:p>
    <w:p w14:paraId="061A11D0" w14:textId="77777777" w:rsidR="00E7349E" w:rsidRPr="00EB54C3" w:rsidRDefault="00E7349E" w:rsidP="00E7349E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i/>
          <w:sz w:val="28"/>
          <w:szCs w:val="28"/>
        </w:rPr>
      </w:pPr>
      <w:r w:rsidRPr="00EB54C3">
        <w:rPr>
          <w:b/>
          <w:caps/>
          <w:sz w:val="28"/>
          <w:szCs w:val="28"/>
        </w:rPr>
        <w:lastRenderedPageBreak/>
        <w:t xml:space="preserve">паспорт рабочей ПРОГРАММЫ УЧЕБНОЙ ДИСЦИПЛИНы </w:t>
      </w:r>
    </w:p>
    <w:p w14:paraId="3129FE7A" w14:textId="77777777" w:rsidR="00E7349E" w:rsidRPr="00EB54C3" w:rsidRDefault="00E7349E" w:rsidP="00E73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sz w:val="28"/>
          <w:szCs w:val="28"/>
        </w:rPr>
      </w:pPr>
      <w:r w:rsidRPr="00EB54C3">
        <w:rPr>
          <w:b/>
          <w:sz w:val="28"/>
          <w:szCs w:val="28"/>
        </w:rPr>
        <w:t>ОП. 02 АНАТОМИЯ И ФИЗИОЛОГИЯ ЧЕЛОВЕКА</w:t>
      </w:r>
    </w:p>
    <w:p w14:paraId="331464B7" w14:textId="77777777" w:rsidR="00E7349E" w:rsidRPr="00EB54C3" w:rsidRDefault="00E7349E" w:rsidP="00E73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28"/>
          <w:szCs w:val="28"/>
        </w:rPr>
      </w:pPr>
      <w:r w:rsidRPr="00EB54C3">
        <w:rPr>
          <w:b/>
          <w:sz w:val="28"/>
          <w:szCs w:val="28"/>
        </w:rPr>
        <w:t>1.1. Область применения рабочей программы</w:t>
      </w:r>
    </w:p>
    <w:p w14:paraId="30688484" w14:textId="77777777" w:rsidR="00E7349E" w:rsidRDefault="00E7349E" w:rsidP="006012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0129E">
        <w:rPr>
          <w:rFonts w:ascii="Times New Roman" w:hAnsi="Times New Roman" w:cs="Times New Roman"/>
          <w:sz w:val="28"/>
          <w:szCs w:val="28"/>
        </w:rPr>
        <w:t>Рабочая программа уче</w:t>
      </w:r>
      <w:r w:rsidR="00ED6E69">
        <w:rPr>
          <w:rFonts w:ascii="Times New Roman" w:hAnsi="Times New Roman" w:cs="Times New Roman"/>
          <w:sz w:val="28"/>
          <w:szCs w:val="28"/>
        </w:rPr>
        <w:t>бной дисциплины является частью</w:t>
      </w:r>
      <w:r w:rsidRPr="0060129E">
        <w:rPr>
          <w:rFonts w:ascii="Times New Roman" w:hAnsi="Times New Roman" w:cs="Times New Roman"/>
          <w:sz w:val="28"/>
          <w:szCs w:val="28"/>
        </w:rPr>
        <w:t xml:space="preserve"> </w:t>
      </w:r>
      <w:r w:rsidR="0060129E" w:rsidRPr="0060129E">
        <w:rPr>
          <w:rFonts w:ascii="Times New Roman" w:hAnsi="Times New Roman" w:cs="Times New Roman"/>
          <w:sz w:val="28"/>
          <w:szCs w:val="28"/>
        </w:rPr>
        <w:t>программы  подготовки специалистов среднего звена</w:t>
      </w:r>
      <w:r w:rsidR="0060129E">
        <w:rPr>
          <w:rFonts w:ascii="Times New Roman" w:hAnsi="Times New Roman" w:cs="Times New Roman"/>
          <w:sz w:val="28"/>
          <w:szCs w:val="28"/>
        </w:rPr>
        <w:t xml:space="preserve"> </w:t>
      </w:r>
      <w:r w:rsidRPr="0060129E">
        <w:rPr>
          <w:rFonts w:ascii="Times New Roman" w:hAnsi="Times New Roman" w:cs="Times New Roman"/>
          <w:sz w:val="28"/>
          <w:szCs w:val="28"/>
        </w:rPr>
        <w:t>по специальности  34.02.01  Сестринское дело  (баз</w:t>
      </w:r>
      <w:r w:rsidR="000451D8">
        <w:rPr>
          <w:rFonts w:ascii="Times New Roman" w:hAnsi="Times New Roman" w:cs="Times New Roman"/>
          <w:sz w:val="28"/>
          <w:szCs w:val="28"/>
        </w:rPr>
        <w:t>овой  подготовки). Форма</w:t>
      </w:r>
      <w:r w:rsidRPr="0060129E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0451D8">
        <w:rPr>
          <w:rFonts w:ascii="Times New Roman" w:hAnsi="Times New Roman" w:cs="Times New Roman"/>
          <w:sz w:val="28"/>
          <w:szCs w:val="28"/>
        </w:rPr>
        <w:t xml:space="preserve"> - очно-заочная</w:t>
      </w:r>
      <w:r w:rsidRPr="0060129E">
        <w:rPr>
          <w:rFonts w:ascii="Times New Roman" w:hAnsi="Times New Roman" w:cs="Times New Roman"/>
          <w:sz w:val="28"/>
          <w:szCs w:val="28"/>
        </w:rPr>
        <w:t>.</w:t>
      </w:r>
    </w:p>
    <w:p w14:paraId="34B09319" w14:textId="77777777" w:rsidR="0060129E" w:rsidRPr="0060129E" w:rsidRDefault="0060129E" w:rsidP="006012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507E312" w14:textId="77777777" w:rsidR="00E7349E" w:rsidRPr="0060129E" w:rsidRDefault="00E7349E" w:rsidP="0060129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129E">
        <w:rPr>
          <w:rFonts w:ascii="Times New Roman" w:hAnsi="Times New Roman" w:cs="Times New Roman"/>
          <w:b/>
          <w:sz w:val="28"/>
          <w:szCs w:val="28"/>
        </w:rPr>
        <w:t xml:space="preserve">1.2. Место учебной дисциплины в структуре </w:t>
      </w:r>
      <w:r w:rsidR="0060129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60129E" w:rsidRPr="0060129E">
        <w:rPr>
          <w:rFonts w:ascii="Times New Roman" w:hAnsi="Times New Roman" w:cs="Times New Roman"/>
          <w:sz w:val="28"/>
          <w:szCs w:val="28"/>
        </w:rPr>
        <w:t>подготовки специалистов среднего звена</w:t>
      </w:r>
      <w:r w:rsidRPr="0060129E">
        <w:rPr>
          <w:rFonts w:ascii="Times New Roman" w:hAnsi="Times New Roman" w:cs="Times New Roman"/>
          <w:b/>
          <w:sz w:val="28"/>
          <w:szCs w:val="28"/>
        </w:rPr>
        <w:t>:</w:t>
      </w:r>
    </w:p>
    <w:p w14:paraId="4A9F2432" w14:textId="77777777" w:rsidR="00E7349E" w:rsidRPr="00EB54C3" w:rsidRDefault="00E7349E" w:rsidP="00E73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EB54C3">
        <w:rPr>
          <w:sz w:val="28"/>
          <w:szCs w:val="28"/>
        </w:rPr>
        <w:tab/>
        <w:t xml:space="preserve">Профессиональный </w:t>
      </w:r>
      <w:r w:rsidR="0060129E">
        <w:rPr>
          <w:sz w:val="28"/>
          <w:szCs w:val="28"/>
        </w:rPr>
        <w:t xml:space="preserve">учебный </w:t>
      </w:r>
      <w:r w:rsidRPr="00EB54C3">
        <w:rPr>
          <w:sz w:val="28"/>
          <w:szCs w:val="28"/>
        </w:rPr>
        <w:t>цикл. Общепрофессиональные дисциплины</w:t>
      </w:r>
      <w:r w:rsidR="000451D8">
        <w:rPr>
          <w:sz w:val="28"/>
          <w:szCs w:val="28"/>
        </w:rPr>
        <w:t>.</w:t>
      </w:r>
    </w:p>
    <w:p w14:paraId="563C7957" w14:textId="77777777" w:rsidR="00E7349E" w:rsidRPr="00EB54C3" w:rsidRDefault="00E7349E" w:rsidP="00E7349E">
      <w:pPr>
        <w:widowControl w:val="0"/>
        <w:spacing w:line="360" w:lineRule="auto"/>
        <w:jc w:val="both"/>
        <w:rPr>
          <w:sz w:val="28"/>
          <w:szCs w:val="28"/>
        </w:rPr>
      </w:pPr>
      <w:r w:rsidRPr="00EB54C3">
        <w:rPr>
          <w:b/>
          <w:sz w:val="28"/>
          <w:szCs w:val="28"/>
        </w:rPr>
        <w:t>1.3. Цели и задачи учебной дисциплины – тр</w:t>
      </w:r>
      <w:r w:rsidR="00ED6E69">
        <w:rPr>
          <w:b/>
          <w:sz w:val="28"/>
          <w:szCs w:val="28"/>
        </w:rPr>
        <w:t>ебования к результатам освоения</w:t>
      </w:r>
      <w:r w:rsidRPr="00EB54C3">
        <w:rPr>
          <w:b/>
          <w:sz w:val="28"/>
          <w:szCs w:val="28"/>
        </w:rPr>
        <w:t xml:space="preserve"> учебной дисциплины:</w:t>
      </w:r>
    </w:p>
    <w:p w14:paraId="6907DD03" w14:textId="77777777" w:rsidR="00E7349E" w:rsidRPr="0060129E" w:rsidRDefault="00E7349E" w:rsidP="00E7349E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0129E">
        <w:rPr>
          <w:sz w:val="28"/>
          <w:szCs w:val="28"/>
        </w:rPr>
        <w:t xml:space="preserve">В результате освоения учебной дисциплины обучающийся должен уметь:  </w:t>
      </w:r>
    </w:p>
    <w:p w14:paraId="6DB6B732" w14:textId="77777777" w:rsidR="00E7349E" w:rsidRPr="00916A14" w:rsidRDefault="00E7349E" w:rsidP="002A7BB0">
      <w:pPr>
        <w:jc w:val="both"/>
        <w:rPr>
          <w:iCs/>
          <w:sz w:val="28"/>
          <w:szCs w:val="28"/>
        </w:rPr>
      </w:pPr>
      <w:r w:rsidRPr="0060129E">
        <w:rPr>
          <w:sz w:val="28"/>
          <w:szCs w:val="28"/>
        </w:rPr>
        <w:t xml:space="preserve">- применять знания о строении и функциях органов и систем организма </w:t>
      </w:r>
      <w:r w:rsidR="002A7BB0" w:rsidRPr="0060129E">
        <w:rPr>
          <w:sz w:val="28"/>
          <w:szCs w:val="28"/>
        </w:rPr>
        <w:t xml:space="preserve">при оказании сестринской помощи, </w:t>
      </w:r>
      <w:r w:rsidR="002A7BB0" w:rsidRPr="0060129E">
        <w:rPr>
          <w:i/>
          <w:sz w:val="28"/>
          <w:szCs w:val="28"/>
        </w:rPr>
        <w:t xml:space="preserve">использовать анатомические и физиологические </w:t>
      </w:r>
      <w:r w:rsidR="002A7BB0" w:rsidRPr="00916A14">
        <w:rPr>
          <w:iCs/>
          <w:sz w:val="28"/>
          <w:szCs w:val="28"/>
        </w:rPr>
        <w:t>термины, анатомическую наглядность (скелет, муляжи органов, таблицы и др.) при изучении и изложении учебного материала,  различать виды тканей, клетки крови,  пальпировать основные кости скелета, основные группы мышц, имитировать движения в суставах,  схематично представлять основные анатомические структуры, виды тканей,  составлять сравнительны</w:t>
      </w:r>
      <w:r w:rsidR="001E7CA6" w:rsidRPr="00916A14">
        <w:rPr>
          <w:iCs/>
          <w:sz w:val="28"/>
          <w:szCs w:val="28"/>
        </w:rPr>
        <w:t xml:space="preserve">е таблицы </w:t>
      </w:r>
      <w:r w:rsidR="002A7BB0" w:rsidRPr="00916A14">
        <w:rPr>
          <w:iCs/>
          <w:sz w:val="28"/>
          <w:szCs w:val="28"/>
        </w:rPr>
        <w:t xml:space="preserve"> (пищеварительные соки, состав крови, мочи),  применять теоретические знания для решения ситуационных вопросов, задач, тестов*.</w:t>
      </w:r>
    </w:p>
    <w:p w14:paraId="159EE3B7" w14:textId="77777777" w:rsidR="00E7349E" w:rsidRPr="00EB54C3" w:rsidRDefault="00E7349E" w:rsidP="00E73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16A14">
        <w:rPr>
          <w:iCs/>
          <w:sz w:val="28"/>
          <w:szCs w:val="28"/>
        </w:rPr>
        <w:t>В результате освоения учебной дисциплины обучающийся должен</w:t>
      </w:r>
      <w:r w:rsidRPr="00EB54C3">
        <w:rPr>
          <w:sz w:val="28"/>
          <w:szCs w:val="28"/>
        </w:rPr>
        <w:t xml:space="preserve"> знать:</w:t>
      </w:r>
    </w:p>
    <w:p w14:paraId="0B92A259" w14:textId="77777777" w:rsidR="00E7349E" w:rsidRPr="00EB54C3" w:rsidRDefault="00E7349E" w:rsidP="00E7349E">
      <w:pPr>
        <w:widowControl w:val="0"/>
        <w:spacing w:line="360" w:lineRule="auto"/>
        <w:rPr>
          <w:sz w:val="28"/>
          <w:szCs w:val="28"/>
        </w:rPr>
      </w:pPr>
      <w:r w:rsidRPr="00EB54C3">
        <w:rPr>
          <w:sz w:val="28"/>
          <w:szCs w:val="28"/>
        </w:rPr>
        <w:t>- строение человеческого тела и функциональные системы человека, их регуляцию и саморегуляцию при взаимодействии с внешней средой.</w:t>
      </w:r>
    </w:p>
    <w:p w14:paraId="136AF305" w14:textId="77777777" w:rsidR="00E7349E" w:rsidRPr="00EB54C3" w:rsidRDefault="00E7349E" w:rsidP="00E7349E">
      <w:pPr>
        <w:widowControl w:val="0"/>
        <w:spacing w:line="360" w:lineRule="auto"/>
        <w:rPr>
          <w:sz w:val="28"/>
          <w:szCs w:val="28"/>
        </w:rPr>
      </w:pPr>
      <w:r w:rsidRPr="00EB54C3">
        <w:rPr>
          <w:sz w:val="28"/>
          <w:szCs w:val="28"/>
        </w:rPr>
        <w:t>Должны формироваться следующие компетенции:</w:t>
      </w:r>
    </w:p>
    <w:p w14:paraId="08F9D39F" w14:textId="77777777" w:rsidR="00E7349E" w:rsidRPr="00EB54C3" w:rsidRDefault="00E7349E" w:rsidP="00E7349E">
      <w:pPr>
        <w:widowControl w:val="0"/>
        <w:tabs>
          <w:tab w:val="left" w:pos="900"/>
        </w:tabs>
        <w:spacing w:after="120" w:line="360" w:lineRule="auto"/>
        <w:jc w:val="both"/>
        <w:rPr>
          <w:rFonts w:cs="Tahoma"/>
          <w:sz w:val="28"/>
          <w:szCs w:val="28"/>
        </w:rPr>
      </w:pPr>
      <w:r w:rsidRPr="00EB54C3">
        <w:rPr>
          <w:rFonts w:cs="Tahoma"/>
          <w:sz w:val="28"/>
          <w:szCs w:val="28"/>
        </w:rPr>
        <w:t xml:space="preserve">ОК 1. Понимать сущность и социальную значимость своей будущей профессии, проявлять к ней устойчивый интерес.  </w:t>
      </w:r>
    </w:p>
    <w:p w14:paraId="73383534" w14:textId="77777777" w:rsidR="00E7349E" w:rsidRPr="00EB54C3" w:rsidRDefault="00E7349E" w:rsidP="00E7349E">
      <w:pPr>
        <w:widowControl w:val="0"/>
        <w:spacing w:after="120" w:line="360" w:lineRule="auto"/>
        <w:jc w:val="both"/>
        <w:rPr>
          <w:rFonts w:cs="Tahoma"/>
          <w:sz w:val="28"/>
          <w:szCs w:val="28"/>
        </w:rPr>
      </w:pPr>
      <w:r w:rsidRPr="00EB54C3">
        <w:rPr>
          <w:rFonts w:cs="Tahoma"/>
          <w:sz w:val="28"/>
          <w:szCs w:val="28"/>
        </w:rPr>
        <w:t>ОК 2. Организовывать собственную деятельность, выбирать типовые методы и спо</w:t>
      </w:r>
      <w:r w:rsidR="002A7BB0">
        <w:rPr>
          <w:rFonts w:cs="Tahoma"/>
          <w:sz w:val="28"/>
          <w:szCs w:val="28"/>
        </w:rPr>
        <w:t xml:space="preserve">собы выполнения </w:t>
      </w:r>
      <w:proofErr w:type="spellStart"/>
      <w:r w:rsidR="002A7BB0">
        <w:rPr>
          <w:rFonts w:cs="Tahoma"/>
          <w:sz w:val="28"/>
          <w:szCs w:val="28"/>
        </w:rPr>
        <w:t>професс</w:t>
      </w:r>
      <w:proofErr w:type="spellEnd"/>
      <w:r w:rsidR="002A7BB0">
        <w:rPr>
          <w:rFonts w:cs="Tahoma"/>
          <w:sz w:val="28"/>
          <w:szCs w:val="28"/>
        </w:rPr>
        <w:t>.</w:t>
      </w:r>
      <w:r w:rsidRPr="00EB54C3">
        <w:rPr>
          <w:rFonts w:cs="Tahoma"/>
          <w:sz w:val="28"/>
          <w:szCs w:val="28"/>
        </w:rPr>
        <w:t xml:space="preserve"> задач, оценивать их выполнение и качество.  </w:t>
      </w:r>
    </w:p>
    <w:p w14:paraId="4E5DFFCE" w14:textId="77777777" w:rsidR="00E7349E" w:rsidRPr="00EB54C3" w:rsidRDefault="00E7349E" w:rsidP="00E7349E">
      <w:pPr>
        <w:widowControl w:val="0"/>
        <w:spacing w:after="120" w:line="360" w:lineRule="auto"/>
        <w:jc w:val="both"/>
        <w:rPr>
          <w:rFonts w:cs="Tahoma"/>
          <w:sz w:val="28"/>
          <w:szCs w:val="28"/>
        </w:rPr>
      </w:pPr>
      <w:r w:rsidRPr="00EB54C3">
        <w:rPr>
          <w:rFonts w:cs="Tahoma"/>
          <w:sz w:val="28"/>
          <w:szCs w:val="28"/>
        </w:rPr>
        <w:t xml:space="preserve">ОК 3. Решать проблемы, оценивать риски и принимать решения </w:t>
      </w:r>
      <w:r w:rsidRPr="00EB54C3">
        <w:rPr>
          <w:rFonts w:cs="Tahoma"/>
          <w:sz w:val="28"/>
          <w:szCs w:val="28"/>
        </w:rPr>
        <w:br/>
        <w:t>в нестандартных ситуациях.</w:t>
      </w:r>
    </w:p>
    <w:p w14:paraId="072B5BAE" w14:textId="77777777" w:rsidR="00E7349E" w:rsidRDefault="00E7349E" w:rsidP="001E7CA6">
      <w:pPr>
        <w:spacing w:line="360" w:lineRule="auto"/>
        <w:rPr>
          <w:sz w:val="28"/>
          <w:szCs w:val="28"/>
        </w:rPr>
      </w:pPr>
      <w:r w:rsidRPr="00EB54C3">
        <w:rPr>
          <w:sz w:val="28"/>
          <w:szCs w:val="28"/>
        </w:rPr>
        <w:t>ОК 4. Осуществлять поиск, анализ и оценку информации, необходимой для постановки и решения профессиональных задач, профессионального и личностного</w:t>
      </w:r>
    </w:p>
    <w:p w14:paraId="2568CD85" w14:textId="77777777" w:rsidR="00AF24B9" w:rsidRPr="00AF24B9" w:rsidRDefault="00AF24B9" w:rsidP="001E7CA6">
      <w:pPr>
        <w:pStyle w:val="a9"/>
        <w:widowControl w:val="0"/>
        <w:spacing w:line="360" w:lineRule="auto"/>
        <w:jc w:val="both"/>
        <w:rPr>
          <w:sz w:val="28"/>
          <w:szCs w:val="28"/>
        </w:rPr>
      </w:pPr>
      <w:r w:rsidRPr="00AF24B9">
        <w:rPr>
          <w:sz w:val="28"/>
          <w:szCs w:val="28"/>
        </w:rPr>
        <w:lastRenderedPageBreak/>
        <w:t xml:space="preserve">развития. </w:t>
      </w:r>
    </w:p>
    <w:p w14:paraId="40A140B5" w14:textId="77777777" w:rsidR="00AF24B9" w:rsidRPr="00AF24B9" w:rsidRDefault="00AF24B9" w:rsidP="00AF24B9">
      <w:pPr>
        <w:pStyle w:val="a9"/>
        <w:widowControl w:val="0"/>
        <w:spacing w:line="360" w:lineRule="auto"/>
        <w:jc w:val="both"/>
        <w:rPr>
          <w:sz w:val="28"/>
          <w:szCs w:val="28"/>
        </w:rPr>
      </w:pPr>
      <w:r w:rsidRPr="00AF24B9">
        <w:rPr>
          <w:sz w:val="28"/>
          <w:szCs w:val="28"/>
        </w:rPr>
        <w:t>ОК 5. Использовать информационно-коммуникационные технологии для совершенствования профессиональной деятельности.</w:t>
      </w:r>
    </w:p>
    <w:p w14:paraId="053C2DFC" w14:textId="77777777" w:rsidR="00AF24B9" w:rsidRPr="00AF24B9" w:rsidRDefault="00AF24B9" w:rsidP="00AF24B9">
      <w:pPr>
        <w:pStyle w:val="a9"/>
        <w:widowControl w:val="0"/>
        <w:spacing w:line="360" w:lineRule="auto"/>
        <w:jc w:val="both"/>
        <w:rPr>
          <w:sz w:val="28"/>
          <w:szCs w:val="28"/>
        </w:rPr>
      </w:pPr>
      <w:r w:rsidRPr="00AF24B9">
        <w:rPr>
          <w:sz w:val="28"/>
          <w:szCs w:val="28"/>
        </w:rPr>
        <w:t>ОК 6. </w:t>
      </w:r>
      <w:r w:rsidRPr="00AF24B9">
        <w:rPr>
          <w:rFonts w:cs="Times New Roman"/>
          <w:sz w:val="28"/>
          <w:szCs w:val="28"/>
        </w:rPr>
        <w:t xml:space="preserve">Работать в коллективе и команде, эффективно общаться </w:t>
      </w:r>
      <w:r w:rsidRPr="00AF24B9">
        <w:rPr>
          <w:rFonts w:cs="Times New Roman"/>
          <w:sz w:val="28"/>
          <w:szCs w:val="28"/>
        </w:rPr>
        <w:br/>
        <w:t>с коллегами, руководством, потребителями</w:t>
      </w:r>
      <w:r w:rsidRPr="00AF24B9">
        <w:rPr>
          <w:sz w:val="28"/>
          <w:szCs w:val="28"/>
        </w:rPr>
        <w:t>.</w:t>
      </w:r>
    </w:p>
    <w:p w14:paraId="70BCC1EF" w14:textId="77777777" w:rsidR="00AF24B9" w:rsidRPr="00AF24B9" w:rsidRDefault="00AF24B9" w:rsidP="00AF24B9">
      <w:pPr>
        <w:pStyle w:val="a9"/>
        <w:widowControl w:val="0"/>
        <w:spacing w:line="360" w:lineRule="auto"/>
        <w:jc w:val="both"/>
        <w:rPr>
          <w:sz w:val="28"/>
          <w:szCs w:val="28"/>
        </w:rPr>
      </w:pPr>
      <w:r w:rsidRPr="00AF24B9">
        <w:rPr>
          <w:sz w:val="28"/>
          <w:szCs w:val="28"/>
        </w:rPr>
        <w:t xml:space="preserve"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14:paraId="1468E02B" w14:textId="77777777" w:rsidR="00AF24B9" w:rsidRPr="00AF24B9" w:rsidRDefault="00AF24B9" w:rsidP="00AF24B9">
      <w:pPr>
        <w:pStyle w:val="a9"/>
        <w:widowControl w:val="0"/>
        <w:spacing w:line="360" w:lineRule="auto"/>
        <w:jc w:val="both"/>
        <w:rPr>
          <w:sz w:val="28"/>
          <w:szCs w:val="28"/>
        </w:rPr>
      </w:pPr>
      <w:r w:rsidRPr="00AF24B9">
        <w:rPr>
          <w:sz w:val="28"/>
          <w:szCs w:val="28"/>
        </w:rPr>
        <w:t>ОК 11. Быть готовым брать на себя нравственные обязательства по отношению к природе, обществу и человеку.</w:t>
      </w:r>
    </w:p>
    <w:p w14:paraId="166C8C4B" w14:textId="77777777" w:rsidR="00AF24B9" w:rsidRPr="00AF24B9" w:rsidRDefault="00AF24B9" w:rsidP="00AF24B9">
      <w:pPr>
        <w:pStyle w:val="2"/>
        <w:widowControl w:val="0"/>
        <w:spacing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AF24B9">
        <w:rPr>
          <w:rFonts w:cs="Times New Roman"/>
          <w:bCs/>
          <w:sz w:val="28"/>
          <w:szCs w:val="28"/>
        </w:rPr>
        <w:t>ПК 1.1. </w:t>
      </w:r>
      <w:r w:rsidRPr="00AF24B9">
        <w:rPr>
          <w:rFonts w:cs="Times New Roman"/>
          <w:sz w:val="28"/>
          <w:szCs w:val="28"/>
        </w:rPr>
        <w:t>Проводить мероприятия по сохранению и укреплению здоровья населения, пациента и его окружения.</w:t>
      </w:r>
    </w:p>
    <w:p w14:paraId="5D4ED556" w14:textId="77777777" w:rsidR="00AF24B9" w:rsidRPr="00AF24B9" w:rsidRDefault="00AF24B9" w:rsidP="00AF24B9">
      <w:pPr>
        <w:pStyle w:val="2"/>
        <w:widowControl w:val="0"/>
        <w:spacing w:line="360" w:lineRule="auto"/>
        <w:ind w:left="0" w:firstLine="0"/>
        <w:jc w:val="both"/>
        <w:rPr>
          <w:rFonts w:cs="Times New Roman"/>
          <w:bCs/>
          <w:sz w:val="28"/>
          <w:szCs w:val="28"/>
        </w:rPr>
      </w:pPr>
      <w:r w:rsidRPr="00AF24B9">
        <w:rPr>
          <w:rFonts w:cs="Times New Roman"/>
          <w:bCs/>
          <w:sz w:val="28"/>
          <w:szCs w:val="28"/>
        </w:rPr>
        <w:t>ПК 1.2. </w:t>
      </w:r>
      <w:r w:rsidRPr="00AF24B9">
        <w:rPr>
          <w:rFonts w:cs="Times New Roman"/>
          <w:sz w:val="28"/>
          <w:szCs w:val="28"/>
        </w:rPr>
        <w:t xml:space="preserve">Проводить санитарно-гигиеническое просвещение населения. </w:t>
      </w:r>
    </w:p>
    <w:p w14:paraId="345B3802" w14:textId="77777777" w:rsidR="00AF24B9" w:rsidRPr="00AF24B9" w:rsidRDefault="00AF24B9" w:rsidP="00AF24B9">
      <w:pPr>
        <w:pStyle w:val="aa"/>
        <w:widowControl w:val="0"/>
        <w:spacing w:after="0" w:line="360" w:lineRule="auto"/>
        <w:ind w:left="0"/>
        <w:jc w:val="both"/>
        <w:rPr>
          <w:sz w:val="28"/>
          <w:szCs w:val="28"/>
        </w:rPr>
      </w:pPr>
      <w:r w:rsidRPr="00AF24B9">
        <w:rPr>
          <w:bCs/>
          <w:sz w:val="28"/>
          <w:szCs w:val="28"/>
        </w:rPr>
        <w:t>ПК 1.3. </w:t>
      </w:r>
      <w:r w:rsidRPr="00AF24B9">
        <w:rPr>
          <w:sz w:val="28"/>
          <w:szCs w:val="28"/>
        </w:rPr>
        <w:t>Участвовать в проведении профилактики инфекционных и неинфекционных заболеваний.</w:t>
      </w:r>
    </w:p>
    <w:p w14:paraId="2A80708E" w14:textId="77777777" w:rsidR="00AF24B9" w:rsidRPr="00AF24B9" w:rsidRDefault="00AF24B9" w:rsidP="00AF24B9">
      <w:pPr>
        <w:pStyle w:val="2"/>
        <w:widowControl w:val="0"/>
        <w:spacing w:line="360" w:lineRule="auto"/>
        <w:ind w:left="0" w:firstLine="0"/>
        <w:jc w:val="both"/>
        <w:rPr>
          <w:rFonts w:cs="Times New Roman"/>
          <w:kern w:val="18"/>
          <w:sz w:val="28"/>
          <w:szCs w:val="28"/>
        </w:rPr>
      </w:pPr>
      <w:r w:rsidRPr="00AF24B9">
        <w:rPr>
          <w:rFonts w:cs="Times New Roman"/>
          <w:bCs/>
          <w:sz w:val="28"/>
          <w:szCs w:val="28"/>
        </w:rPr>
        <w:t>ПК 2.1. </w:t>
      </w:r>
      <w:r w:rsidRPr="00AF24B9">
        <w:rPr>
          <w:rFonts w:cs="Times New Roman"/>
          <w:kern w:val="18"/>
          <w:sz w:val="28"/>
          <w:szCs w:val="28"/>
        </w:rPr>
        <w:t>Представлять информацию в понятном для пациента виде, объяснять ему суть вмешательств.</w:t>
      </w:r>
    </w:p>
    <w:p w14:paraId="1C6ACA89" w14:textId="77777777" w:rsidR="00AF24B9" w:rsidRPr="00AF24B9" w:rsidRDefault="00AF24B9" w:rsidP="00AF24B9">
      <w:pPr>
        <w:pStyle w:val="2"/>
        <w:widowControl w:val="0"/>
        <w:spacing w:line="360" w:lineRule="auto"/>
        <w:ind w:left="0" w:firstLine="0"/>
        <w:jc w:val="both"/>
        <w:rPr>
          <w:rFonts w:cs="Times New Roman"/>
          <w:kern w:val="18"/>
          <w:sz w:val="28"/>
          <w:szCs w:val="28"/>
        </w:rPr>
      </w:pPr>
      <w:r w:rsidRPr="00AF24B9">
        <w:rPr>
          <w:rFonts w:cs="Times New Roman"/>
          <w:bCs/>
          <w:kern w:val="18"/>
          <w:sz w:val="28"/>
          <w:szCs w:val="28"/>
        </w:rPr>
        <w:t>ПК</w:t>
      </w:r>
      <w:r w:rsidRPr="00AF24B9">
        <w:rPr>
          <w:rFonts w:cs="Times New Roman"/>
          <w:bCs/>
          <w:sz w:val="28"/>
          <w:szCs w:val="28"/>
        </w:rPr>
        <w:t> </w:t>
      </w:r>
      <w:r w:rsidRPr="00AF24B9">
        <w:rPr>
          <w:rFonts w:cs="Times New Roman"/>
          <w:bCs/>
          <w:kern w:val="18"/>
          <w:sz w:val="28"/>
          <w:szCs w:val="28"/>
        </w:rPr>
        <w:t>2.2.</w:t>
      </w:r>
      <w:r w:rsidRPr="00AF24B9">
        <w:rPr>
          <w:rFonts w:cs="Times New Roman"/>
          <w:bCs/>
          <w:sz w:val="28"/>
          <w:szCs w:val="28"/>
        </w:rPr>
        <w:t> </w:t>
      </w:r>
      <w:r w:rsidRPr="00AF24B9">
        <w:rPr>
          <w:rFonts w:cs="Times New Roman"/>
          <w:kern w:val="18"/>
          <w:sz w:val="28"/>
          <w:szCs w:val="28"/>
        </w:rPr>
        <w:t>Осуществлять лечебно-диагностические вмешательства, взаимодействуя с участниками лечебного процесса.</w:t>
      </w:r>
    </w:p>
    <w:p w14:paraId="47E8A02B" w14:textId="77777777" w:rsidR="00AF24B9" w:rsidRPr="00AF24B9" w:rsidRDefault="00AF24B9" w:rsidP="00AF24B9">
      <w:pPr>
        <w:pStyle w:val="2"/>
        <w:widowControl w:val="0"/>
        <w:spacing w:line="360" w:lineRule="auto"/>
        <w:ind w:left="0" w:firstLine="0"/>
        <w:jc w:val="both"/>
        <w:rPr>
          <w:rFonts w:cs="Times New Roman"/>
          <w:kern w:val="18"/>
          <w:sz w:val="28"/>
          <w:szCs w:val="28"/>
        </w:rPr>
      </w:pPr>
      <w:r w:rsidRPr="00AF24B9">
        <w:rPr>
          <w:rFonts w:cs="Times New Roman"/>
          <w:bCs/>
          <w:kern w:val="18"/>
          <w:sz w:val="28"/>
          <w:szCs w:val="28"/>
        </w:rPr>
        <w:t>ПК</w:t>
      </w:r>
      <w:r w:rsidRPr="00AF24B9">
        <w:rPr>
          <w:rFonts w:cs="Times New Roman"/>
          <w:bCs/>
          <w:sz w:val="28"/>
          <w:szCs w:val="28"/>
        </w:rPr>
        <w:t> </w:t>
      </w:r>
      <w:r w:rsidRPr="00AF24B9">
        <w:rPr>
          <w:rFonts w:cs="Times New Roman"/>
          <w:bCs/>
          <w:kern w:val="18"/>
          <w:sz w:val="28"/>
          <w:szCs w:val="28"/>
        </w:rPr>
        <w:t>2.3.</w:t>
      </w:r>
      <w:r w:rsidRPr="00AF24B9">
        <w:rPr>
          <w:rFonts w:cs="Times New Roman"/>
          <w:bCs/>
          <w:sz w:val="28"/>
          <w:szCs w:val="28"/>
        </w:rPr>
        <w:t> </w:t>
      </w:r>
      <w:r w:rsidRPr="00AF24B9">
        <w:rPr>
          <w:rFonts w:cs="Times New Roman"/>
          <w:kern w:val="18"/>
          <w:sz w:val="28"/>
          <w:szCs w:val="28"/>
        </w:rPr>
        <w:t>Сотрудничать со взаимодействующими организациями и службами.</w:t>
      </w:r>
    </w:p>
    <w:p w14:paraId="42556684" w14:textId="77777777" w:rsidR="00AF24B9" w:rsidRPr="00AF24B9" w:rsidRDefault="00AF24B9" w:rsidP="00AF24B9">
      <w:pPr>
        <w:pStyle w:val="2"/>
        <w:widowControl w:val="0"/>
        <w:spacing w:line="360" w:lineRule="auto"/>
        <w:ind w:left="0" w:firstLine="0"/>
        <w:jc w:val="both"/>
        <w:rPr>
          <w:rFonts w:cs="Times New Roman"/>
          <w:kern w:val="18"/>
          <w:sz w:val="28"/>
          <w:szCs w:val="28"/>
        </w:rPr>
      </w:pPr>
      <w:r w:rsidRPr="00AF24B9">
        <w:rPr>
          <w:rFonts w:cs="Times New Roman"/>
          <w:bCs/>
          <w:kern w:val="18"/>
          <w:sz w:val="28"/>
          <w:szCs w:val="28"/>
        </w:rPr>
        <w:t>ПК</w:t>
      </w:r>
      <w:r w:rsidRPr="00AF24B9">
        <w:rPr>
          <w:rFonts w:cs="Times New Roman"/>
          <w:bCs/>
          <w:sz w:val="28"/>
          <w:szCs w:val="28"/>
        </w:rPr>
        <w:t> </w:t>
      </w:r>
      <w:r w:rsidRPr="00AF24B9">
        <w:rPr>
          <w:rFonts w:cs="Times New Roman"/>
          <w:bCs/>
          <w:kern w:val="18"/>
          <w:sz w:val="28"/>
          <w:szCs w:val="28"/>
        </w:rPr>
        <w:t>2.4.</w:t>
      </w:r>
      <w:r w:rsidRPr="00AF24B9">
        <w:rPr>
          <w:rFonts w:cs="Times New Roman"/>
          <w:bCs/>
          <w:sz w:val="28"/>
          <w:szCs w:val="28"/>
        </w:rPr>
        <w:t> </w:t>
      </w:r>
      <w:r w:rsidRPr="00AF24B9">
        <w:rPr>
          <w:rFonts w:cs="Times New Roman"/>
          <w:kern w:val="18"/>
          <w:sz w:val="28"/>
          <w:szCs w:val="28"/>
        </w:rPr>
        <w:t xml:space="preserve">Применять медикаментозные средства в соответствии </w:t>
      </w:r>
      <w:r w:rsidRPr="00AF24B9">
        <w:rPr>
          <w:rFonts w:cs="Times New Roman"/>
          <w:kern w:val="18"/>
          <w:sz w:val="28"/>
          <w:szCs w:val="28"/>
        </w:rPr>
        <w:br/>
        <w:t>с правилами их использования.</w:t>
      </w:r>
    </w:p>
    <w:p w14:paraId="614AA813" w14:textId="77777777" w:rsidR="00AF24B9" w:rsidRPr="00AF24B9" w:rsidRDefault="00AF24B9" w:rsidP="00AF24B9">
      <w:pPr>
        <w:pStyle w:val="2"/>
        <w:widowControl w:val="0"/>
        <w:spacing w:line="360" w:lineRule="auto"/>
        <w:ind w:left="0" w:firstLine="0"/>
        <w:jc w:val="both"/>
        <w:rPr>
          <w:rFonts w:cs="Times New Roman"/>
          <w:bCs/>
          <w:kern w:val="18"/>
          <w:sz w:val="28"/>
          <w:szCs w:val="28"/>
        </w:rPr>
      </w:pPr>
      <w:r w:rsidRPr="00AF24B9">
        <w:rPr>
          <w:rFonts w:cs="Times New Roman"/>
          <w:bCs/>
          <w:kern w:val="18"/>
          <w:sz w:val="28"/>
          <w:szCs w:val="28"/>
        </w:rPr>
        <w:t>ПК</w:t>
      </w:r>
      <w:r w:rsidRPr="00AF24B9">
        <w:rPr>
          <w:rFonts w:cs="Times New Roman"/>
          <w:bCs/>
          <w:sz w:val="28"/>
          <w:szCs w:val="28"/>
        </w:rPr>
        <w:t> </w:t>
      </w:r>
      <w:r w:rsidRPr="00AF24B9">
        <w:rPr>
          <w:rFonts w:cs="Times New Roman"/>
          <w:bCs/>
          <w:kern w:val="18"/>
          <w:sz w:val="28"/>
          <w:szCs w:val="28"/>
        </w:rPr>
        <w:t>2.5.</w:t>
      </w:r>
      <w:r w:rsidRPr="00AF24B9">
        <w:rPr>
          <w:rFonts w:cs="Times New Roman"/>
          <w:bCs/>
          <w:sz w:val="28"/>
          <w:szCs w:val="28"/>
        </w:rPr>
        <w:t> </w:t>
      </w:r>
      <w:r w:rsidRPr="00AF24B9">
        <w:rPr>
          <w:rFonts w:cs="Times New Roman"/>
          <w:bCs/>
          <w:kern w:val="18"/>
          <w:sz w:val="28"/>
          <w:szCs w:val="28"/>
        </w:rPr>
        <w:t>Соблюдать правила пользования аппаратурой, оборудованием и изделий медицинского назначения в ходе лечебно-диагностического процесса.</w:t>
      </w:r>
    </w:p>
    <w:p w14:paraId="081EBDBE" w14:textId="77777777" w:rsidR="00AF24B9" w:rsidRPr="00AF24B9" w:rsidRDefault="00AF24B9" w:rsidP="00AF24B9">
      <w:pPr>
        <w:pStyle w:val="2"/>
        <w:widowControl w:val="0"/>
        <w:spacing w:line="360" w:lineRule="auto"/>
        <w:ind w:left="0" w:firstLine="0"/>
        <w:jc w:val="both"/>
        <w:rPr>
          <w:rFonts w:cs="Times New Roman"/>
          <w:kern w:val="18"/>
          <w:sz w:val="28"/>
          <w:szCs w:val="28"/>
        </w:rPr>
      </w:pPr>
      <w:r w:rsidRPr="00AF24B9">
        <w:rPr>
          <w:rFonts w:cs="Times New Roman"/>
          <w:bCs/>
          <w:kern w:val="18"/>
          <w:sz w:val="28"/>
          <w:szCs w:val="28"/>
        </w:rPr>
        <w:t>ПК</w:t>
      </w:r>
      <w:r w:rsidRPr="00AF24B9">
        <w:rPr>
          <w:rFonts w:cs="Times New Roman"/>
          <w:bCs/>
          <w:sz w:val="28"/>
          <w:szCs w:val="28"/>
        </w:rPr>
        <w:t> </w:t>
      </w:r>
      <w:r w:rsidRPr="00AF24B9">
        <w:rPr>
          <w:rFonts w:cs="Times New Roman"/>
          <w:bCs/>
          <w:kern w:val="18"/>
          <w:sz w:val="28"/>
          <w:szCs w:val="28"/>
        </w:rPr>
        <w:t>2.6.</w:t>
      </w:r>
      <w:r w:rsidRPr="00AF24B9">
        <w:rPr>
          <w:rFonts w:cs="Times New Roman"/>
          <w:bCs/>
          <w:sz w:val="28"/>
          <w:szCs w:val="28"/>
        </w:rPr>
        <w:t> </w:t>
      </w:r>
      <w:r w:rsidRPr="00AF24B9">
        <w:rPr>
          <w:rFonts w:cs="Times New Roman"/>
          <w:kern w:val="18"/>
          <w:sz w:val="28"/>
          <w:szCs w:val="28"/>
        </w:rPr>
        <w:t>Вести утвержденную медицинскую документацию.</w:t>
      </w:r>
    </w:p>
    <w:p w14:paraId="1E61D786" w14:textId="77777777" w:rsidR="00AF24B9" w:rsidRPr="00AF24B9" w:rsidRDefault="00AF24B9" w:rsidP="00AF24B9">
      <w:pPr>
        <w:pStyle w:val="2"/>
        <w:widowControl w:val="0"/>
        <w:spacing w:line="360" w:lineRule="auto"/>
        <w:ind w:left="0" w:firstLine="0"/>
        <w:jc w:val="both"/>
        <w:rPr>
          <w:rFonts w:cs="Times New Roman"/>
          <w:kern w:val="18"/>
          <w:sz w:val="28"/>
          <w:szCs w:val="28"/>
        </w:rPr>
      </w:pPr>
      <w:r w:rsidRPr="00AF24B9">
        <w:rPr>
          <w:rFonts w:cs="Times New Roman"/>
          <w:kern w:val="18"/>
          <w:sz w:val="28"/>
          <w:szCs w:val="28"/>
        </w:rPr>
        <w:t>ПК</w:t>
      </w:r>
      <w:r w:rsidRPr="00AF24B9">
        <w:rPr>
          <w:rFonts w:cs="Times New Roman"/>
          <w:bCs/>
          <w:sz w:val="28"/>
          <w:szCs w:val="28"/>
        </w:rPr>
        <w:t> </w:t>
      </w:r>
      <w:r w:rsidRPr="00AF24B9">
        <w:rPr>
          <w:rFonts w:cs="Times New Roman"/>
          <w:kern w:val="18"/>
          <w:sz w:val="28"/>
          <w:szCs w:val="28"/>
        </w:rPr>
        <w:t>2.7.</w:t>
      </w:r>
      <w:r w:rsidRPr="00AF24B9">
        <w:rPr>
          <w:rFonts w:cs="Times New Roman"/>
          <w:bCs/>
          <w:sz w:val="28"/>
          <w:szCs w:val="28"/>
        </w:rPr>
        <w:t> </w:t>
      </w:r>
      <w:r w:rsidRPr="00AF24B9">
        <w:rPr>
          <w:rFonts w:cs="Times New Roman"/>
          <w:kern w:val="18"/>
          <w:sz w:val="28"/>
          <w:szCs w:val="28"/>
        </w:rPr>
        <w:t>Осуществлять реабилитационные мероприятия.</w:t>
      </w:r>
    </w:p>
    <w:p w14:paraId="2A95FDAF" w14:textId="77777777" w:rsidR="00AF24B9" w:rsidRPr="00AF24B9" w:rsidRDefault="00AF24B9" w:rsidP="00AF24B9">
      <w:pPr>
        <w:pStyle w:val="aa"/>
        <w:widowControl w:val="0"/>
        <w:spacing w:after="0" w:line="360" w:lineRule="auto"/>
        <w:ind w:left="0"/>
        <w:jc w:val="both"/>
        <w:rPr>
          <w:sz w:val="28"/>
          <w:szCs w:val="28"/>
        </w:rPr>
      </w:pPr>
      <w:r w:rsidRPr="00AF24B9">
        <w:rPr>
          <w:sz w:val="28"/>
          <w:szCs w:val="28"/>
        </w:rPr>
        <w:t>ПК</w:t>
      </w:r>
      <w:r w:rsidRPr="00AF24B9">
        <w:rPr>
          <w:bCs/>
          <w:sz w:val="28"/>
          <w:szCs w:val="28"/>
        </w:rPr>
        <w:t> </w:t>
      </w:r>
      <w:r w:rsidRPr="00AF24B9">
        <w:rPr>
          <w:sz w:val="28"/>
          <w:szCs w:val="28"/>
        </w:rPr>
        <w:t>2.8.</w:t>
      </w:r>
      <w:r w:rsidRPr="00AF24B9">
        <w:rPr>
          <w:bCs/>
          <w:sz w:val="28"/>
          <w:szCs w:val="28"/>
        </w:rPr>
        <w:t> </w:t>
      </w:r>
      <w:r w:rsidRPr="00AF24B9">
        <w:rPr>
          <w:sz w:val="28"/>
          <w:szCs w:val="28"/>
        </w:rPr>
        <w:t>Оказывать паллиативную помощь.</w:t>
      </w:r>
    </w:p>
    <w:p w14:paraId="5731D96C" w14:textId="77777777" w:rsidR="00AF24B9" w:rsidRPr="00AF24B9" w:rsidRDefault="00AF24B9" w:rsidP="00AF24B9">
      <w:pPr>
        <w:pStyle w:val="2"/>
        <w:widowControl w:val="0"/>
        <w:spacing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AF24B9">
        <w:rPr>
          <w:rFonts w:cs="Times New Roman"/>
          <w:bCs/>
          <w:sz w:val="28"/>
          <w:szCs w:val="28"/>
        </w:rPr>
        <w:t>ПК 3.1. </w:t>
      </w:r>
      <w:r w:rsidRPr="00AF24B9">
        <w:rPr>
          <w:rFonts w:cs="Times New Roman"/>
          <w:sz w:val="28"/>
          <w:szCs w:val="28"/>
        </w:rPr>
        <w:t>Оказывать доврачебную помощь при неотложных состояниях и травмах.</w:t>
      </w:r>
    </w:p>
    <w:p w14:paraId="2E6EDC94" w14:textId="77777777" w:rsidR="00AF24B9" w:rsidRPr="00AF24B9" w:rsidRDefault="00AF24B9" w:rsidP="00AF24B9">
      <w:pPr>
        <w:pStyle w:val="2"/>
        <w:widowControl w:val="0"/>
        <w:spacing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AF24B9">
        <w:rPr>
          <w:rFonts w:cs="Times New Roman"/>
          <w:bCs/>
          <w:sz w:val="28"/>
          <w:szCs w:val="28"/>
        </w:rPr>
        <w:t>ПК 3.2. </w:t>
      </w:r>
      <w:r w:rsidRPr="00AF24B9">
        <w:rPr>
          <w:rFonts w:cs="Times New Roman"/>
          <w:sz w:val="28"/>
          <w:szCs w:val="28"/>
        </w:rPr>
        <w:t>Участвовать в оказании медицинской помощи при чрезвычайных ситуациях.</w:t>
      </w:r>
    </w:p>
    <w:p w14:paraId="6E10D329" w14:textId="77777777" w:rsidR="00AF24B9" w:rsidRPr="00AF24B9" w:rsidRDefault="00AF24B9" w:rsidP="00AF24B9">
      <w:pPr>
        <w:pStyle w:val="2"/>
        <w:widowControl w:val="0"/>
        <w:spacing w:line="360" w:lineRule="auto"/>
        <w:ind w:left="0" w:firstLine="0"/>
        <w:jc w:val="both"/>
        <w:rPr>
          <w:rFonts w:cs="Times New Roman"/>
          <w:bCs/>
          <w:sz w:val="28"/>
          <w:szCs w:val="28"/>
        </w:rPr>
      </w:pPr>
      <w:r w:rsidRPr="00AF24B9">
        <w:rPr>
          <w:rFonts w:cs="Times New Roman"/>
          <w:bCs/>
          <w:sz w:val="28"/>
          <w:szCs w:val="28"/>
        </w:rPr>
        <w:lastRenderedPageBreak/>
        <w:t>ПК 3.3. Взаимодействовать с членами профессиональной бригады и добровольными помощниками в условиях чрезвычайных ситуаций.</w:t>
      </w:r>
    </w:p>
    <w:p w14:paraId="1681AAFB" w14:textId="77777777" w:rsidR="00AF24B9" w:rsidRPr="00AF24B9" w:rsidRDefault="00AF24B9" w:rsidP="00AF24B9">
      <w:pPr>
        <w:widowControl w:val="0"/>
        <w:spacing w:line="360" w:lineRule="auto"/>
        <w:rPr>
          <w:rFonts w:cs="Times New Roman"/>
          <w:sz w:val="28"/>
          <w:szCs w:val="28"/>
        </w:rPr>
      </w:pPr>
    </w:p>
    <w:p w14:paraId="078925FF" w14:textId="77777777" w:rsidR="00273FCA" w:rsidRPr="00530F90" w:rsidRDefault="00273FCA" w:rsidP="00273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="Times New Roman"/>
          <w:sz w:val="28"/>
          <w:szCs w:val="28"/>
        </w:rPr>
      </w:pPr>
      <w:r w:rsidRPr="00530F90">
        <w:rPr>
          <w:rFonts w:cs="Times New Roman"/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14:paraId="33834DB4" w14:textId="77777777" w:rsidR="00273FCA" w:rsidRPr="00530F90" w:rsidRDefault="00273FCA" w:rsidP="00273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="Times New Roman"/>
          <w:sz w:val="28"/>
          <w:szCs w:val="28"/>
        </w:rPr>
      </w:pPr>
      <w:r w:rsidRPr="00530F90">
        <w:rPr>
          <w:rFonts w:cs="Times New Roman"/>
          <w:sz w:val="28"/>
          <w:szCs w:val="28"/>
        </w:rPr>
        <w:t xml:space="preserve">максимальной учебной нагрузки обучающегося 120 </w:t>
      </w:r>
      <w:r w:rsidR="00C4724F">
        <w:rPr>
          <w:rFonts w:cs="Times New Roman"/>
          <w:sz w:val="28"/>
          <w:szCs w:val="28"/>
        </w:rPr>
        <w:t xml:space="preserve">+60 </w:t>
      </w:r>
      <w:r w:rsidR="004243AD">
        <w:rPr>
          <w:rFonts w:cs="Times New Roman"/>
          <w:sz w:val="28"/>
          <w:szCs w:val="28"/>
        </w:rPr>
        <w:t xml:space="preserve">(в) </w:t>
      </w:r>
      <w:r w:rsidRPr="00530F90">
        <w:rPr>
          <w:rFonts w:cs="Times New Roman"/>
          <w:sz w:val="28"/>
          <w:szCs w:val="28"/>
        </w:rPr>
        <w:t>часов, в том числе:</w:t>
      </w:r>
    </w:p>
    <w:p w14:paraId="4F48B05B" w14:textId="77777777" w:rsidR="00273FCA" w:rsidRPr="00530F90" w:rsidRDefault="00273FCA" w:rsidP="00273FCA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line="360" w:lineRule="auto"/>
        <w:ind w:left="360"/>
        <w:jc w:val="both"/>
        <w:rPr>
          <w:rFonts w:cs="Times New Roman"/>
          <w:sz w:val="28"/>
          <w:szCs w:val="28"/>
        </w:rPr>
      </w:pPr>
      <w:r w:rsidRPr="00530F90">
        <w:rPr>
          <w:rFonts w:cs="Times New Roman"/>
          <w:sz w:val="28"/>
          <w:szCs w:val="28"/>
        </w:rPr>
        <w:t>обязательной аудиторной у</w:t>
      </w:r>
      <w:r>
        <w:rPr>
          <w:rFonts w:cs="Times New Roman"/>
          <w:sz w:val="28"/>
          <w:szCs w:val="28"/>
        </w:rPr>
        <w:t>чебной нагрузки обучающегося 56</w:t>
      </w:r>
      <w:r w:rsidR="004243AD">
        <w:rPr>
          <w:rFonts w:cs="Times New Roman"/>
          <w:sz w:val="28"/>
          <w:szCs w:val="28"/>
        </w:rPr>
        <w:t>+18(в)</w:t>
      </w:r>
      <w:r w:rsidRPr="00530F90">
        <w:rPr>
          <w:rFonts w:cs="Times New Roman"/>
          <w:sz w:val="28"/>
          <w:szCs w:val="28"/>
        </w:rPr>
        <w:t xml:space="preserve"> часов;</w:t>
      </w:r>
    </w:p>
    <w:p w14:paraId="32A27537" w14:textId="77777777" w:rsidR="00273FCA" w:rsidRPr="00530F90" w:rsidRDefault="00273FCA" w:rsidP="00273FCA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line="360" w:lineRule="auto"/>
        <w:ind w:left="360"/>
        <w:jc w:val="both"/>
        <w:rPr>
          <w:rFonts w:cs="Times New Roman"/>
          <w:sz w:val="28"/>
          <w:szCs w:val="28"/>
        </w:rPr>
      </w:pPr>
      <w:r w:rsidRPr="00530F90">
        <w:rPr>
          <w:rFonts w:cs="Times New Roman"/>
          <w:sz w:val="28"/>
          <w:szCs w:val="28"/>
        </w:rPr>
        <w:t>самостоятель</w:t>
      </w:r>
      <w:r>
        <w:rPr>
          <w:rFonts w:cs="Times New Roman"/>
          <w:sz w:val="28"/>
          <w:szCs w:val="28"/>
        </w:rPr>
        <w:t xml:space="preserve">ной работы обучающегося 64 </w:t>
      </w:r>
      <w:r w:rsidR="00C4724F">
        <w:rPr>
          <w:rFonts w:cs="Times New Roman"/>
          <w:sz w:val="28"/>
          <w:szCs w:val="28"/>
        </w:rPr>
        <w:t>+42</w:t>
      </w:r>
      <w:r w:rsidR="004243AD">
        <w:rPr>
          <w:rFonts w:cs="Times New Roman"/>
          <w:sz w:val="28"/>
          <w:szCs w:val="28"/>
        </w:rPr>
        <w:t xml:space="preserve">(в) </w:t>
      </w:r>
      <w:r>
        <w:rPr>
          <w:rFonts w:cs="Times New Roman"/>
          <w:sz w:val="28"/>
          <w:szCs w:val="28"/>
        </w:rPr>
        <w:t>часа</w:t>
      </w:r>
      <w:r w:rsidR="00C4724F">
        <w:rPr>
          <w:rFonts w:cs="Times New Roman"/>
          <w:sz w:val="28"/>
          <w:szCs w:val="28"/>
        </w:rPr>
        <w:t xml:space="preserve"> (заочно 24+22 в).</w:t>
      </w:r>
    </w:p>
    <w:p w14:paraId="1D7796E0" w14:textId="77777777" w:rsidR="00273FCA" w:rsidRPr="00530F90" w:rsidRDefault="00273FCA" w:rsidP="00273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cs="Times New Roman"/>
          <w:b/>
          <w:sz w:val="28"/>
          <w:szCs w:val="28"/>
        </w:rPr>
      </w:pPr>
    </w:p>
    <w:p w14:paraId="0FE3C554" w14:textId="77777777" w:rsidR="00273FCA" w:rsidRPr="00530F90" w:rsidRDefault="006D4210" w:rsidP="00273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2. СТРУКТУРА И</w:t>
      </w:r>
      <w:r w:rsidR="00273FCA" w:rsidRPr="00530F90">
        <w:rPr>
          <w:rFonts w:cs="Times New Roman"/>
          <w:b/>
          <w:sz w:val="28"/>
          <w:szCs w:val="28"/>
        </w:rPr>
        <w:t xml:space="preserve"> СОДЕРЖАНИЕ УЧЕБНОЙ ДИСЦИПЛИНЫ</w:t>
      </w:r>
    </w:p>
    <w:p w14:paraId="3015D29A" w14:textId="77777777" w:rsidR="00273FCA" w:rsidRPr="00530F90" w:rsidRDefault="00273FCA" w:rsidP="00273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cs="Times New Roman"/>
          <w:b/>
          <w:sz w:val="28"/>
          <w:szCs w:val="28"/>
        </w:rPr>
      </w:pPr>
    </w:p>
    <w:p w14:paraId="503D226E" w14:textId="77777777" w:rsidR="00273FCA" w:rsidRPr="00530F90" w:rsidRDefault="00273FCA" w:rsidP="00273FCA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spacing w:line="360" w:lineRule="auto"/>
        <w:ind w:left="-180"/>
        <w:jc w:val="both"/>
        <w:rPr>
          <w:rFonts w:cs="Times New Roman"/>
          <w:b/>
          <w:sz w:val="28"/>
          <w:szCs w:val="28"/>
        </w:rPr>
      </w:pPr>
      <w:r w:rsidRPr="00530F90">
        <w:rPr>
          <w:rFonts w:cs="Times New Roman"/>
          <w:b/>
          <w:sz w:val="28"/>
          <w:szCs w:val="28"/>
        </w:rPr>
        <w:t>2.1. Объем учебной дисциплины и виды учебной работы</w:t>
      </w:r>
    </w:p>
    <w:p w14:paraId="545EB08C" w14:textId="77777777" w:rsidR="00273FCA" w:rsidRPr="00530F90" w:rsidRDefault="00273FCA" w:rsidP="00273FCA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spacing w:line="360" w:lineRule="auto"/>
        <w:ind w:left="-180" w:right="-185"/>
        <w:jc w:val="both"/>
        <w:rPr>
          <w:rFonts w:cs="Times New Roman"/>
          <w:b/>
          <w:sz w:val="28"/>
          <w:szCs w:val="28"/>
        </w:rPr>
      </w:pPr>
    </w:p>
    <w:tbl>
      <w:tblPr>
        <w:tblW w:w="9720" w:type="dxa"/>
        <w:tblInd w:w="-7" w:type="dxa"/>
        <w:tblLayout w:type="fixed"/>
        <w:tblLook w:val="0000" w:firstRow="0" w:lastRow="0" w:firstColumn="0" w:lastColumn="0" w:noHBand="0" w:noVBand="0"/>
      </w:tblPr>
      <w:tblGrid>
        <w:gridCol w:w="7905"/>
        <w:gridCol w:w="1815"/>
      </w:tblGrid>
      <w:tr w:rsidR="00273FCA" w:rsidRPr="00530F90" w14:paraId="1850F4A2" w14:textId="77777777" w:rsidTr="00012178">
        <w:trPr>
          <w:trHeight w:val="460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7DBDA" w14:textId="77777777" w:rsidR="00273FCA" w:rsidRPr="00530F90" w:rsidRDefault="00273FCA" w:rsidP="00012178">
            <w:pPr>
              <w:snapToGrid w:val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530F90">
              <w:rPr>
                <w:rFonts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10BC" w14:textId="77777777" w:rsidR="00273FCA" w:rsidRPr="00530F90" w:rsidRDefault="00273FCA" w:rsidP="00012178">
            <w:pPr>
              <w:snapToGrid w:val="0"/>
              <w:jc w:val="center"/>
              <w:rPr>
                <w:rFonts w:cs="Times New Roman"/>
                <w:b/>
                <w:i/>
                <w:iCs/>
                <w:sz w:val="28"/>
                <w:szCs w:val="28"/>
              </w:rPr>
            </w:pPr>
            <w:r w:rsidRPr="00530F90">
              <w:rPr>
                <w:rFonts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73FCA" w:rsidRPr="00530F90" w14:paraId="34C618BE" w14:textId="77777777" w:rsidTr="00012178">
        <w:trPr>
          <w:trHeight w:val="285"/>
        </w:trPr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5B9E6" w14:textId="77777777" w:rsidR="00273FCA" w:rsidRPr="00530F90" w:rsidRDefault="00273FCA" w:rsidP="00012178">
            <w:pPr>
              <w:snapToGrid w:val="0"/>
              <w:rPr>
                <w:rFonts w:cs="Times New Roman"/>
                <w:b/>
                <w:sz w:val="28"/>
                <w:szCs w:val="28"/>
              </w:rPr>
            </w:pPr>
            <w:r w:rsidRPr="00530F90">
              <w:rPr>
                <w:rFonts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9E98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b/>
                <w:i/>
                <w:iCs/>
                <w:sz w:val="28"/>
                <w:szCs w:val="28"/>
              </w:rPr>
            </w:pPr>
            <w:r w:rsidRPr="00BB229E">
              <w:rPr>
                <w:rFonts w:cs="Times New Roman"/>
                <w:b/>
                <w:i/>
                <w:iCs/>
                <w:sz w:val="28"/>
                <w:szCs w:val="28"/>
              </w:rPr>
              <w:t>120</w:t>
            </w:r>
            <w:r w:rsidR="004C6A0C">
              <w:rPr>
                <w:rFonts w:cs="Times New Roman"/>
                <w:b/>
                <w:i/>
                <w:iCs/>
                <w:sz w:val="28"/>
                <w:szCs w:val="28"/>
              </w:rPr>
              <w:t>+60</w:t>
            </w:r>
            <w:r w:rsidR="004243AD">
              <w:rPr>
                <w:rFonts w:cs="Times New Roman"/>
                <w:b/>
                <w:i/>
                <w:iCs/>
                <w:sz w:val="28"/>
                <w:szCs w:val="28"/>
              </w:rPr>
              <w:t>(в)</w:t>
            </w:r>
          </w:p>
        </w:tc>
      </w:tr>
      <w:tr w:rsidR="00273FCA" w:rsidRPr="00530F90" w14:paraId="234606C0" w14:textId="77777777" w:rsidTr="0001217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FFD9A" w14:textId="77777777" w:rsidR="00273FCA" w:rsidRPr="00530F90" w:rsidRDefault="00273FCA" w:rsidP="00012178">
            <w:pPr>
              <w:snapToGrid w:val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530F90">
              <w:rPr>
                <w:rFonts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C8D9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cs="Times New Roman"/>
                <w:b/>
                <w:i/>
                <w:iCs/>
                <w:sz w:val="28"/>
                <w:szCs w:val="28"/>
              </w:rPr>
              <w:t>56</w:t>
            </w:r>
            <w:r w:rsidR="004243AD">
              <w:rPr>
                <w:rFonts w:cs="Times New Roman"/>
                <w:b/>
                <w:i/>
                <w:iCs/>
                <w:sz w:val="28"/>
                <w:szCs w:val="28"/>
              </w:rPr>
              <w:t>+18(в)</w:t>
            </w:r>
          </w:p>
        </w:tc>
      </w:tr>
      <w:tr w:rsidR="00273FCA" w:rsidRPr="00530F90" w14:paraId="4ED20D29" w14:textId="77777777" w:rsidTr="0001217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DA607" w14:textId="77777777" w:rsidR="00273FCA" w:rsidRPr="00530F90" w:rsidRDefault="00273FCA" w:rsidP="000121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530F90">
              <w:rPr>
                <w:rFonts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2FCF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</w:p>
        </w:tc>
      </w:tr>
      <w:tr w:rsidR="00273FCA" w:rsidRPr="00530F90" w14:paraId="73CC9916" w14:textId="77777777" w:rsidTr="0001217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FCC90" w14:textId="77777777" w:rsidR="00273FCA" w:rsidRPr="00530F90" w:rsidRDefault="00A96648" w:rsidP="000121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теоре</w:t>
            </w:r>
            <w:r w:rsidR="00273FCA" w:rsidRPr="00530F90">
              <w:rPr>
                <w:rFonts w:cs="Times New Roman"/>
                <w:sz w:val="28"/>
                <w:szCs w:val="28"/>
              </w:rPr>
              <w:t>тические занятия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9503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32</w:t>
            </w:r>
          </w:p>
        </w:tc>
      </w:tr>
      <w:tr w:rsidR="00273FCA" w:rsidRPr="00530F90" w14:paraId="6C350FCD" w14:textId="77777777" w:rsidTr="0001217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19CAB8" w14:textId="77777777" w:rsidR="00273FCA" w:rsidRPr="00530F90" w:rsidRDefault="00273FCA" w:rsidP="000121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530F90">
              <w:rPr>
                <w:rFonts w:cs="Times New Roman"/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2B3B5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24</w:t>
            </w:r>
            <w:r w:rsidR="004243AD">
              <w:rPr>
                <w:rFonts w:cs="Times New Roman"/>
                <w:i/>
                <w:iCs/>
                <w:sz w:val="28"/>
                <w:szCs w:val="28"/>
              </w:rPr>
              <w:t>+18(в)</w:t>
            </w:r>
          </w:p>
        </w:tc>
      </w:tr>
      <w:tr w:rsidR="00273FCA" w:rsidRPr="00530F90" w14:paraId="73084B61" w14:textId="77777777" w:rsidTr="0001217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C1EC9" w14:textId="77777777" w:rsidR="00273FCA" w:rsidRPr="00530F90" w:rsidRDefault="00273FCA" w:rsidP="00012178">
            <w:pPr>
              <w:snapToGrid w:val="0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530F90">
              <w:rPr>
                <w:rFonts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F3D7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</w:p>
        </w:tc>
      </w:tr>
      <w:tr w:rsidR="00273FCA" w:rsidRPr="00530F90" w14:paraId="6D58337F" w14:textId="77777777" w:rsidTr="0001217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0C4FF" w14:textId="77777777" w:rsidR="00273FCA" w:rsidRPr="00530F90" w:rsidRDefault="00273FCA" w:rsidP="00012178">
            <w:pPr>
              <w:snapToGrid w:val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530F90">
              <w:rPr>
                <w:rFonts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2EBE" w14:textId="77777777" w:rsidR="00273FCA" w:rsidRPr="00BB229E" w:rsidRDefault="00A96648" w:rsidP="00012178">
            <w:pPr>
              <w:snapToGrid w:val="0"/>
              <w:jc w:val="center"/>
              <w:rPr>
                <w:rFonts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cs="Times New Roman"/>
                <w:b/>
                <w:i/>
                <w:iCs/>
                <w:sz w:val="28"/>
                <w:szCs w:val="28"/>
              </w:rPr>
              <w:t>40+20</w:t>
            </w:r>
            <w:r w:rsidR="004243AD">
              <w:rPr>
                <w:rFonts w:cs="Times New Roman"/>
                <w:b/>
                <w:i/>
                <w:iCs/>
                <w:sz w:val="28"/>
                <w:szCs w:val="28"/>
              </w:rPr>
              <w:t>(в)</w:t>
            </w:r>
          </w:p>
        </w:tc>
      </w:tr>
      <w:tr w:rsidR="00273FCA" w:rsidRPr="00530F90" w14:paraId="3E9A333D" w14:textId="77777777" w:rsidTr="0001217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C6E5E" w14:textId="77777777" w:rsidR="00273FCA" w:rsidRPr="00530F90" w:rsidRDefault="00273FCA" w:rsidP="000121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530F90">
              <w:rPr>
                <w:rFonts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0742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</w:p>
        </w:tc>
      </w:tr>
      <w:tr w:rsidR="00273FCA" w:rsidRPr="00530F90" w14:paraId="2BD3635C" w14:textId="77777777" w:rsidTr="0001217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C70D8" w14:textId="77777777" w:rsidR="00273FCA" w:rsidRPr="00530F90" w:rsidRDefault="00273FCA" w:rsidP="000121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530F90">
              <w:rPr>
                <w:rFonts w:cs="Times New Roman"/>
                <w:sz w:val="28"/>
                <w:szCs w:val="28"/>
              </w:rPr>
              <w:t>Реферативная работа</w:t>
            </w:r>
          </w:p>
          <w:p w14:paraId="3E71E576" w14:textId="77777777" w:rsidR="00273FCA" w:rsidRPr="00530F90" w:rsidRDefault="00273FCA" w:rsidP="000121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530F90">
              <w:rPr>
                <w:rFonts w:cs="Times New Roman"/>
                <w:sz w:val="28"/>
                <w:szCs w:val="28"/>
              </w:rPr>
              <w:t>Составление опорного конспекта</w:t>
            </w:r>
          </w:p>
          <w:p w14:paraId="327CB549" w14:textId="77777777" w:rsidR="00273FCA" w:rsidRPr="00530F90" w:rsidRDefault="00273FCA" w:rsidP="000121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530F90">
              <w:rPr>
                <w:rFonts w:cs="Times New Roman"/>
                <w:sz w:val="28"/>
                <w:szCs w:val="28"/>
              </w:rPr>
              <w:t>Составление глоссария</w:t>
            </w:r>
          </w:p>
          <w:p w14:paraId="75438E0E" w14:textId="77777777" w:rsidR="00273FCA" w:rsidRPr="00530F90" w:rsidRDefault="00273FCA" w:rsidP="000121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530F90">
              <w:rPr>
                <w:rFonts w:cs="Times New Roman"/>
                <w:sz w:val="28"/>
                <w:szCs w:val="28"/>
              </w:rPr>
              <w:t>Составление графологической структуры по теме</w:t>
            </w:r>
          </w:p>
          <w:p w14:paraId="3BAD9570" w14:textId="77777777" w:rsidR="00273FCA" w:rsidRPr="00530F90" w:rsidRDefault="00273FCA" w:rsidP="000121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530F90">
              <w:rPr>
                <w:rFonts w:cs="Times New Roman"/>
                <w:sz w:val="28"/>
                <w:szCs w:val="28"/>
              </w:rPr>
              <w:t>Составление тестовых заданий и эталонов к ним</w:t>
            </w:r>
          </w:p>
          <w:p w14:paraId="0D4AC853" w14:textId="77777777" w:rsidR="00273FCA" w:rsidRPr="00530F90" w:rsidRDefault="00273FCA" w:rsidP="000121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530F90">
              <w:rPr>
                <w:rFonts w:cs="Times New Roman"/>
                <w:sz w:val="28"/>
                <w:szCs w:val="28"/>
              </w:rPr>
              <w:t>Составление кроссворда по теме и ответов к нему</w:t>
            </w:r>
          </w:p>
          <w:p w14:paraId="08F3DB71" w14:textId="77777777" w:rsidR="00273FCA" w:rsidRPr="00530F90" w:rsidRDefault="00273FCA" w:rsidP="000121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530F90">
              <w:rPr>
                <w:rFonts w:cs="Times New Roman"/>
                <w:sz w:val="28"/>
                <w:szCs w:val="28"/>
              </w:rPr>
              <w:t>Составление схемы, рисунка</w:t>
            </w:r>
          </w:p>
          <w:p w14:paraId="0E3635E0" w14:textId="77777777" w:rsidR="00273FCA" w:rsidRPr="00530F90" w:rsidRDefault="00273FCA" w:rsidP="000121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530F90">
              <w:rPr>
                <w:rFonts w:cs="Times New Roman"/>
                <w:sz w:val="28"/>
                <w:szCs w:val="28"/>
              </w:rPr>
              <w:t>Создание материалов – презентаций</w:t>
            </w:r>
          </w:p>
          <w:p w14:paraId="50BD9237" w14:textId="77777777" w:rsidR="00273FCA" w:rsidRPr="00530F90" w:rsidRDefault="00273FCA" w:rsidP="000121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530F90">
              <w:rPr>
                <w:rFonts w:cs="Times New Roman"/>
                <w:sz w:val="28"/>
                <w:szCs w:val="28"/>
              </w:rPr>
              <w:t xml:space="preserve">Подготовка информационных сообщений </w:t>
            </w:r>
          </w:p>
          <w:p w14:paraId="139F1888" w14:textId="77777777" w:rsidR="00273FCA" w:rsidRPr="00530F90" w:rsidRDefault="00273FCA" w:rsidP="00012178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CD6FF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8</w:t>
            </w:r>
            <w:r w:rsidR="004243AD">
              <w:rPr>
                <w:rFonts w:cs="Times New Roman"/>
                <w:i/>
                <w:iCs/>
                <w:sz w:val="28"/>
                <w:szCs w:val="28"/>
              </w:rPr>
              <w:t>+3</w:t>
            </w:r>
          </w:p>
          <w:p w14:paraId="2550DA51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20</w:t>
            </w:r>
            <w:r w:rsidR="00A96648">
              <w:rPr>
                <w:rFonts w:cs="Times New Roman"/>
                <w:i/>
                <w:iCs/>
                <w:sz w:val="28"/>
                <w:szCs w:val="28"/>
              </w:rPr>
              <w:t>+5</w:t>
            </w:r>
          </w:p>
          <w:p w14:paraId="29D41B8F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6</w:t>
            </w:r>
            <w:r w:rsidR="00A96648">
              <w:rPr>
                <w:rFonts w:cs="Times New Roman"/>
                <w:i/>
                <w:iCs/>
                <w:sz w:val="28"/>
                <w:szCs w:val="28"/>
              </w:rPr>
              <w:t>+4</w:t>
            </w:r>
          </w:p>
          <w:p w14:paraId="49321763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6</w:t>
            </w:r>
          </w:p>
          <w:p w14:paraId="21B81406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 w:rsidRPr="00BB229E">
              <w:rPr>
                <w:rFonts w:cs="Times New Roman"/>
                <w:i/>
                <w:iCs/>
                <w:sz w:val="28"/>
                <w:szCs w:val="28"/>
              </w:rPr>
              <w:t>6</w:t>
            </w:r>
          </w:p>
          <w:p w14:paraId="2DE4E29A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 w:rsidRPr="00BB229E">
              <w:rPr>
                <w:rFonts w:cs="Times New Roman"/>
                <w:i/>
                <w:iCs/>
                <w:sz w:val="28"/>
                <w:szCs w:val="28"/>
              </w:rPr>
              <w:t>6</w:t>
            </w:r>
          </w:p>
          <w:p w14:paraId="40D5FF2B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6</w:t>
            </w:r>
          </w:p>
          <w:p w14:paraId="6CAAEA90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 w:rsidRPr="00BB229E">
              <w:rPr>
                <w:rFonts w:cs="Times New Roman"/>
                <w:i/>
                <w:iCs/>
                <w:sz w:val="28"/>
                <w:szCs w:val="28"/>
              </w:rPr>
              <w:t>4</w:t>
            </w:r>
            <w:r w:rsidR="00A96648">
              <w:rPr>
                <w:rFonts w:cs="Times New Roman"/>
                <w:i/>
                <w:iCs/>
                <w:sz w:val="28"/>
                <w:szCs w:val="28"/>
              </w:rPr>
              <w:t>+4</w:t>
            </w:r>
          </w:p>
          <w:p w14:paraId="73F57D43" w14:textId="77777777" w:rsidR="00273FCA" w:rsidRPr="00BB229E" w:rsidRDefault="00273FCA" w:rsidP="00012178">
            <w:pPr>
              <w:snapToGrid w:val="0"/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2</w:t>
            </w:r>
            <w:r w:rsidR="004243AD">
              <w:rPr>
                <w:rFonts w:cs="Times New Roman"/>
                <w:i/>
                <w:iCs/>
                <w:sz w:val="28"/>
                <w:szCs w:val="28"/>
              </w:rPr>
              <w:t>+</w:t>
            </w:r>
            <w:r w:rsidR="00A96648">
              <w:rPr>
                <w:rFonts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126006" w:rsidRPr="00530F90" w14:paraId="4906D368" w14:textId="77777777" w:rsidTr="00012178"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7892D" w14:textId="77777777" w:rsidR="00126006" w:rsidRPr="00126006" w:rsidRDefault="00126006" w:rsidP="00012178">
            <w:pPr>
              <w:snapToGrid w:val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26006">
              <w:rPr>
                <w:rFonts w:cs="Times New Roman"/>
                <w:b/>
                <w:sz w:val="28"/>
                <w:szCs w:val="28"/>
              </w:rPr>
              <w:t>Заочная работа обучающегося</w:t>
            </w:r>
            <w:r>
              <w:rPr>
                <w:rFonts w:cs="Times New Roman"/>
                <w:b/>
                <w:sz w:val="28"/>
                <w:szCs w:val="28"/>
              </w:rPr>
              <w:t xml:space="preserve"> (всего)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66B80" w14:textId="77777777" w:rsidR="00126006" w:rsidRPr="00126006" w:rsidRDefault="00126006" w:rsidP="00012178">
            <w:pPr>
              <w:snapToGrid w:val="0"/>
              <w:jc w:val="center"/>
              <w:rPr>
                <w:rFonts w:cs="Times New Roman"/>
                <w:b/>
                <w:i/>
                <w:iCs/>
                <w:sz w:val="28"/>
                <w:szCs w:val="28"/>
              </w:rPr>
            </w:pPr>
            <w:r w:rsidRPr="00126006">
              <w:rPr>
                <w:rFonts w:cs="Times New Roman"/>
                <w:b/>
                <w:i/>
                <w:iCs/>
                <w:sz w:val="28"/>
                <w:szCs w:val="28"/>
              </w:rPr>
              <w:t>24+22(в)</w:t>
            </w:r>
          </w:p>
        </w:tc>
      </w:tr>
      <w:tr w:rsidR="00273FCA" w:rsidRPr="00530F90" w14:paraId="7CCA6443" w14:textId="77777777" w:rsidTr="00012178">
        <w:tc>
          <w:tcPr>
            <w:tcW w:w="9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928AE" w14:textId="77777777" w:rsidR="00273FCA" w:rsidRPr="00877BBE" w:rsidRDefault="00273FCA" w:rsidP="00012178">
            <w:pPr>
              <w:widowControl w:val="0"/>
              <w:snapToGrid w:val="0"/>
              <w:rPr>
                <w:rFonts w:cs="Times New Roman"/>
                <w:i/>
                <w:sz w:val="28"/>
                <w:szCs w:val="28"/>
              </w:rPr>
            </w:pPr>
            <w:r w:rsidRPr="00877BBE">
              <w:rPr>
                <w:rFonts w:cs="Times New Roman"/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9619BE">
              <w:rPr>
                <w:rFonts w:cs="Times New Roman"/>
                <w:i/>
                <w:iCs/>
                <w:sz w:val="28"/>
                <w:szCs w:val="28"/>
              </w:rPr>
              <w:t xml:space="preserve">междисциплинарного </w:t>
            </w:r>
            <w:r w:rsidRPr="00877BBE">
              <w:rPr>
                <w:rFonts w:cs="Times New Roman"/>
                <w:i/>
                <w:iCs/>
                <w:sz w:val="28"/>
                <w:szCs w:val="28"/>
              </w:rPr>
              <w:t>экзамена</w:t>
            </w:r>
          </w:p>
        </w:tc>
      </w:tr>
    </w:tbl>
    <w:p w14:paraId="7B75625C" w14:textId="12A0C650" w:rsidR="00273FCA" w:rsidRPr="00530F90" w:rsidRDefault="00273FCA" w:rsidP="00273F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hanging="360"/>
        <w:rPr>
          <w:rFonts w:cs="Times New Roman"/>
          <w:i/>
          <w:sz w:val="28"/>
          <w:szCs w:val="28"/>
        </w:rPr>
        <w:sectPr w:rsidR="00273FCA" w:rsidRPr="00530F90" w:rsidSect="00012178">
          <w:footerReference w:type="default" r:id="rId8"/>
          <w:footnotePr>
            <w:pos w:val="beneathText"/>
          </w:footnotePr>
          <w:pgSz w:w="11905" w:h="16837"/>
          <w:pgMar w:top="1134" w:right="567" w:bottom="1134" w:left="1134" w:header="720" w:footer="709" w:gutter="0"/>
          <w:cols w:space="720"/>
          <w:titlePg/>
          <w:docGrid w:linePitch="360"/>
        </w:sectPr>
      </w:pPr>
    </w:p>
    <w:p w14:paraId="7FAA6A3A" w14:textId="77777777" w:rsidR="004B0A36" w:rsidRPr="00273FCA" w:rsidRDefault="004B0A36" w:rsidP="008B4290"/>
    <w:sectPr w:rsidR="004B0A36" w:rsidRPr="00273FCA" w:rsidSect="00012178">
      <w:footerReference w:type="even" r:id="rId9"/>
      <w:footerReference w:type="default" r:id="rId10"/>
      <w:footerReference w:type="first" r:id="rId11"/>
      <w:footnotePr>
        <w:pos w:val="beneathText"/>
      </w:footnotePr>
      <w:pgSz w:w="11905" w:h="16837"/>
      <w:pgMar w:top="1134" w:right="850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E448A" w14:textId="77777777" w:rsidR="005B0932" w:rsidRDefault="005B0932" w:rsidP="002251CD">
      <w:r>
        <w:separator/>
      </w:r>
    </w:p>
  </w:endnote>
  <w:endnote w:type="continuationSeparator" w:id="0">
    <w:p w14:paraId="08F5234B" w14:textId="77777777" w:rsidR="005B0932" w:rsidRDefault="005B0932" w:rsidP="00225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4BC3" w14:textId="77777777" w:rsidR="0092487F" w:rsidRDefault="0092487F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1EC98FF" wp14:editId="4CB66612">
              <wp:simplePos x="0" y="0"/>
              <wp:positionH relativeFrom="page">
                <wp:posOffset>6943090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3" name="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0BE1FF" w14:textId="77777777" w:rsidR="0092487F" w:rsidRDefault="0092487F">
                          <w:pPr>
                            <w:pStyle w:val="ac"/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 w:rsidR="00D335E6">
                            <w:rPr>
                              <w:rStyle w:val="a5"/>
                              <w:noProof/>
                            </w:rPr>
                            <w:t>8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EC98FF" id="_x0000_t202" coordsize="21600,21600" o:spt="202" path="m,l,21600r21600,l21600,xe">
              <v:stroke joinstyle="miter"/>
              <v:path gradientshapeok="t" o:connecttype="rect"/>
            </v:shapetype>
            <v:shape id=" 7" o:spid="_x0000_s1026" type="#_x0000_t202" style="position:absolute;margin-left:546.7pt;margin-top:.05pt;width:6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" stroked="f">
              <v:fill opacity="0"/>
              <v:path arrowok="t"/>
              <v:textbox inset="0,0,0,0">
                <w:txbxContent>
                  <w:p w14:paraId="320BE1FF" w14:textId="77777777" w:rsidR="0092487F" w:rsidRDefault="0092487F">
                    <w:pPr>
                      <w:pStyle w:val="ac"/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 w:rsidR="00D335E6">
                      <w:rPr>
                        <w:rStyle w:val="a5"/>
                        <w:noProof/>
                      </w:rPr>
                      <w:t>8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7797" w14:textId="77777777" w:rsidR="0092487F" w:rsidRDefault="0092487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CAB3D" w14:textId="77777777" w:rsidR="0092487F" w:rsidRDefault="0092487F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49A9B613" wp14:editId="0EBADF0E">
              <wp:simplePos x="0" y="0"/>
              <wp:positionH relativeFrom="page">
                <wp:posOffset>6866890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0AA82F" w14:textId="77777777" w:rsidR="0092487F" w:rsidRDefault="0092487F">
                          <w:pPr>
                            <w:pStyle w:val="ac"/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 w:rsidR="00680D5A">
                            <w:rPr>
                              <w:rStyle w:val="a5"/>
                              <w:noProof/>
                            </w:rPr>
                            <w:t>26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A9B613" id="_x0000_t202" coordsize="21600,21600" o:spt="202" path="m,l,21600r21600,l21600,xe">
              <v:stroke joinstyle="miter"/>
              <v:path gradientshapeok="t" o:connecttype="rect"/>
            </v:shapetype>
            <v:shape id=" 3" o:spid="_x0000_s1027" type="#_x0000_t202" style="position:absolute;margin-left:540.7pt;margin-top:.05pt;width:12pt;height:13.7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" stroked="f">
              <v:fill opacity="0"/>
              <v:path arrowok="t"/>
              <v:textbox inset="0,0,0,0">
                <w:txbxContent>
                  <w:p w14:paraId="550AA82F" w14:textId="77777777" w:rsidR="0092487F" w:rsidRDefault="0092487F">
                    <w:pPr>
                      <w:pStyle w:val="ac"/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 w:rsidR="00680D5A">
                      <w:rPr>
                        <w:rStyle w:val="a5"/>
                        <w:noProof/>
                      </w:rPr>
                      <w:t>26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10178" w14:textId="77777777" w:rsidR="0092487F" w:rsidRDefault="009248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9F974" w14:textId="77777777" w:rsidR="005B0932" w:rsidRDefault="005B0932" w:rsidP="002251CD">
      <w:r>
        <w:separator/>
      </w:r>
    </w:p>
  </w:footnote>
  <w:footnote w:type="continuationSeparator" w:id="0">
    <w:p w14:paraId="22AF4E5C" w14:textId="77777777" w:rsidR="005B0932" w:rsidRDefault="005B0932" w:rsidP="00225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StarSymbol" w:hAnsi="Star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5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singleLevel"/>
    <w:tmpl w:val="0000000A"/>
    <w:name w:val="WW8Num15"/>
    <w:lvl w:ilvl="0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0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E"/>
    <w:multiLevelType w:val="singleLevel"/>
    <w:tmpl w:val="0000000E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60653F4"/>
    <w:multiLevelType w:val="hybridMultilevel"/>
    <w:tmpl w:val="EE5A9C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0927B9"/>
    <w:multiLevelType w:val="hybridMultilevel"/>
    <w:tmpl w:val="C71AD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121F17"/>
    <w:multiLevelType w:val="hybridMultilevel"/>
    <w:tmpl w:val="D5746C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D5F7BDC"/>
    <w:multiLevelType w:val="singleLevel"/>
    <w:tmpl w:val="DF7640D6"/>
    <w:lvl w:ilvl="0">
      <w:start w:val="1"/>
      <w:numFmt w:val="decimal"/>
      <w:lvlText w:val="%1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210F0116"/>
    <w:multiLevelType w:val="singleLevel"/>
    <w:tmpl w:val="EF1A799C"/>
    <w:lvl w:ilvl="0">
      <w:start w:val="1"/>
      <w:numFmt w:val="decimal"/>
      <w:lvlText w:val="%1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221C4EFE"/>
    <w:multiLevelType w:val="hybridMultilevel"/>
    <w:tmpl w:val="56BCC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41DAC"/>
    <w:multiLevelType w:val="hybridMultilevel"/>
    <w:tmpl w:val="0ADAC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9A414B"/>
    <w:multiLevelType w:val="singleLevel"/>
    <w:tmpl w:val="3A1830D0"/>
    <w:lvl w:ilvl="0">
      <w:start w:val="1"/>
      <w:numFmt w:val="decimal"/>
      <w:lvlText w:val="%1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4FF66481"/>
    <w:multiLevelType w:val="hybridMultilevel"/>
    <w:tmpl w:val="E7DA31C6"/>
    <w:lvl w:ilvl="0" w:tplc="E53CC1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855551"/>
    <w:multiLevelType w:val="hybridMultilevel"/>
    <w:tmpl w:val="EAA09610"/>
    <w:lvl w:ilvl="0" w:tplc="8E8619F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531C0"/>
    <w:multiLevelType w:val="hybridMultilevel"/>
    <w:tmpl w:val="A7D2AF0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852E51"/>
    <w:multiLevelType w:val="singleLevel"/>
    <w:tmpl w:val="DF7640D6"/>
    <w:lvl w:ilvl="0">
      <w:start w:val="1"/>
      <w:numFmt w:val="decimal"/>
      <w:lvlText w:val="%1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710F2B01"/>
    <w:multiLevelType w:val="hybridMultilevel"/>
    <w:tmpl w:val="F5C64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228396">
    <w:abstractNumId w:val="0"/>
  </w:num>
  <w:num w:numId="2" w16cid:durableId="1443106317">
    <w:abstractNumId w:val="1"/>
  </w:num>
  <w:num w:numId="3" w16cid:durableId="1861316572">
    <w:abstractNumId w:val="2"/>
  </w:num>
  <w:num w:numId="4" w16cid:durableId="1850636853">
    <w:abstractNumId w:val="3"/>
  </w:num>
  <w:num w:numId="5" w16cid:durableId="696857451">
    <w:abstractNumId w:val="4"/>
  </w:num>
  <w:num w:numId="6" w16cid:durableId="1310136600">
    <w:abstractNumId w:val="5"/>
  </w:num>
  <w:num w:numId="7" w16cid:durableId="1472287517">
    <w:abstractNumId w:val="6"/>
  </w:num>
  <w:num w:numId="8" w16cid:durableId="1716392722">
    <w:abstractNumId w:val="7"/>
  </w:num>
  <w:num w:numId="9" w16cid:durableId="1912734040">
    <w:abstractNumId w:val="8"/>
  </w:num>
  <w:num w:numId="10" w16cid:durableId="175578981">
    <w:abstractNumId w:val="9"/>
  </w:num>
  <w:num w:numId="11" w16cid:durableId="230621958">
    <w:abstractNumId w:val="10"/>
  </w:num>
  <w:num w:numId="12" w16cid:durableId="1977639411">
    <w:abstractNumId w:val="11"/>
  </w:num>
  <w:num w:numId="13" w16cid:durableId="1275333287">
    <w:abstractNumId w:val="12"/>
  </w:num>
  <w:num w:numId="14" w16cid:durableId="1795907030">
    <w:abstractNumId w:val="13"/>
  </w:num>
  <w:num w:numId="15" w16cid:durableId="439884896">
    <w:abstractNumId w:val="14"/>
  </w:num>
  <w:num w:numId="16" w16cid:durableId="816654898">
    <w:abstractNumId w:val="26"/>
  </w:num>
  <w:num w:numId="17" w16cid:durableId="524296397">
    <w:abstractNumId w:val="20"/>
    <w:lvlOverride w:ilvl="0">
      <w:startOverride w:val="1"/>
    </w:lvlOverride>
  </w:num>
  <w:num w:numId="18" w16cid:durableId="647977183">
    <w:abstractNumId w:val="20"/>
    <w:lvlOverride w:ilvl="0">
      <w:lvl w:ilvl="0">
        <w:start w:val="1"/>
        <w:numFmt w:val="decimal"/>
        <w:lvlText w:val="%1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 w16cid:durableId="653023856">
    <w:abstractNumId w:val="20"/>
    <w:lvlOverride w:ilvl="0">
      <w:lvl w:ilvl="0">
        <w:start w:val="1"/>
        <w:numFmt w:val="decimal"/>
        <w:lvlText w:val="%1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 w16cid:durableId="2140147553">
    <w:abstractNumId w:val="20"/>
    <w:lvlOverride w:ilvl="0">
      <w:lvl w:ilvl="0">
        <w:start w:val="1"/>
        <w:numFmt w:val="decimal"/>
        <w:lvlText w:val="%1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 w16cid:durableId="628508582">
    <w:abstractNumId w:val="20"/>
    <w:lvlOverride w:ilvl="0">
      <w:lvl w:ilvl="0">
        <w:start w:val="1"/>
        <w:numFmt w:val="decimal"/>
        <w:lvlText w:val="%1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2" w16cid:durableId="127673663">
    <w:abstractNumId w:val="20"/>
    <w:lvlOverride w:ilvl="0">
      <w:lvl w:ilvl="0">
        <w:start w:val="1"/>
        <w:numFmt w:val="decimal"/>
        <w:lvlText w:val="%1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 w16cid:durableId="1649355770">
    <w:abstractNumId w:val="20"/>
    <w:lvlOverride w:ilvl="0">
      <w:lvl w:ilvl="0">
        <w:start w:val="1"/>
        <w:numFmt w:val="decimal"/>
        <w:lvlText w:val="%1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 w16cid:durableId="1157188218">
    <w:abstractNumId w:val="20"/>
    <w:lvlOverride w:ilvl="0">
      <w:lvl w:ilvl="0">
        <w:start w:val="1"/>
        <w:numFmt w:val="decimal"/>
        <w:lvlText w:val="%1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 w16cid:durableId="2013407278">
    <w:abstractNumId w:val="19"/>
    <w:lvlOverride w:ilvl="0">
      <w:startOverride w:val="1"/>
    </w:lvlOverride>
  </w:num>
  <w:num w:numId="26" w16cid:durableId="524713548">
    <w:abstractNumId w:val="19"/>
    <w:lvlOverride w:ilvl="0">
      <w:lvl w:ilvl="0">
        <w:start w:val="1"/>
        <w:numFmt w:val="decimal"/>
        <w:lvlText w:val="%1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7" w16cid:durableId="271284428">
    <w:abstractNumId w:val="19"/>
    <w:lvlOverride w:ilvl="0">
      <w:lvl w:ilvl="0">
        <w:start w:val="1"/>
        <w:numFmt w:val="decimal"/>
        <w:lvlText w:val="%1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294677962">
    <w:abstractNumId w:val="23"/>
    <w:lvlOverride w:ilvl="0">
      <w:startOverride w:val="1"/>
    </w:lvlOverride>
  </w:num>
  <w:num w:numId="29" w16cid:durableId="577984158">
    <w:abstractNumId w:val="23"/>
    <w:lvlOverride w:ilvl="0">
      <w:lvl w:ilvl="0">
        <w:start w:val="1"/>
        <w:numFmt w:val="decimal"/>
        <w:lvlText w:val="%1"/>
        <w:legacy w:legacy="1" w:legacySpace="0" w:legacyIndent="2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 w16cid:durableId="1754741956">
    <w:abstractNumId w:val="23"/>
    <w:lvlOverride w:ilvl="0">
      <w:lvl w:ilvl="0">
        <w:start w:val="1"/>
        <w:numFmt w:val="decimal"/>
        <w:lvlText w:val="%1"/>
        <w:legacy w:legacy="1" w:legacySpace="0" w:legacyIndent="2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1" w16cid:durableId="312178399">
    <w:abstractNumId w:val="27"/>
    <w:lvlOverride w:ilvl="0">
      <w:lvl w:ilvl="0">
        <w:start w:val="1"/>
        <w:numFmt w:val="decimal"/>
        <w:lvlText w:val="%1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2" w16cid:durableId="809977279">
    <w:abstractNumId w:val="27"/>
    <w:lvlOverride w:ilvl="0">
      <w:lvl w:ilvl="0">
        <w:start w:val="1"/>
        <w:numFmt w:val="decimal"/>
        <w:lvlText w:val="%1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3" w16cid:durableId="1948149211">
    <w:abstractNumId w:val="28"/>
  </w:num>
  <w:num w:numId="34" w16cid:durableId="762871212">
    <w:abstractNumId w:val="16"/>
  </w:num>
  <w:num w:numId="35" w16cid:durableId="4436986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81953394">
    <w:abstractNumId w:val="25"/>
  </w:num>
  <w:num w:numId="37" w16cid:durableId="1850371913">
    <w:abstractNumId w:val="15"/>
  </w:num>
  <w:num w:numId="38" w16cid:durableId="1862746202">
    <w:abstractNumId w:val="18"/>
  </w:num>
  <w:num w:numId="39" w16cid:durableId="1536773872">
    <w:abstractNumId w:val="24"/>
  </w:num>
  <w:num w:numId="40" w16cid:durableId="289046395">
    <w:abstractNumId w:val="21"/>
  </w:num>
  <w:num w:numId="41" w16cid:durableId="16844371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6E3"/>
    <w:rsid w:val="0000223E"/>
    <w:rsid w:val="00012178"/>
    <w:rsid w:val="000451D8"/>
    <w:rsid w:val="00063EDE"/>
    <w:rsid w:val="000D2F10"/>
    <w:rsid w:val="000F2132"/>
    <w:rsid w:val="0012120A"/>
    <w:rsid w:val="00122438"/>
    <w:rsid w:val="00126006"/>
    <w:rsid w:val="00156E20"/>
    <w:rsid w:val="001E7CA6"/>
    <w:rsid w:val="00202E46"/>
    <w:rsid w:val="002251CD"/>
    <w:rsid w:val="00273FCA"/>
    <w:rsid w:val="00286533"/>
    <w:rsid w:val="002A7BB0"/>
    <w:rsid w:val="00313494"/>
    <w:rsid w:val="00343F8E"/>
    <w:rsid w:val="00344673"/>
    <w:rsid w:val="003C50A6"/>
    <w:rsid w:val="004243AD"/>
    <w:rsid w:val="00442822"/>
    <w:rsid w:val="004466D0"/>
    <w:rsid w:val="004B0A36"/>
    <w:rsid w:val="004C6A0C"/>
    <w:rsid w:val="00503913"/>
    <w:rsid w:val="005051BB"/>
    <w:rsid w:val="005751CD"/>
    <w:rsid w:val="00575F1F"/>
    <w:rsid w:val="005B0932"/>
    <w:rsid w:val="005C58A7"/>
    <w:rsid w:val="0060129E"/>
    <w:rsid w:val="0064735C"/>
    <w:rsid w:val="00662DC7"/>
    <w:rsid w:val="00680D5A"/>
    <w:rsid w:val="006A0985"/>
    <w:rsid w:val="006A64DC"/>
    <w:rsid w:val="006D4210"/>
    <w:rsid w:val="006F632E"/>
    <w:rsid w:val="00720DF1"/>
    <w:rsid w:val="007442CE"/>
    <w:rsid w:val="007C0192"/>
    <w:rsid w:val="007D53EF"/>
    <w:rsid w:val="008047A1"/>
    <w:rsid w:val="00820403"/>
    <w:rsid w:val="00843E7B"/>
    <w:rsid w:val="008570D7"/>
    <w:rsid w:val="00881411"/>
    <w:rsid w:val="00895E64"/>
    <w:rsid w:val="008B4290"/>
    <w:rsid w:val="008C17E0"/>
    <w:rsid w:val="00916A14"/>
    <w:rsid w:val="0092487F"/>
    <w:rsid w:val="009619BE"/>
    <w:rsid w:val="009721DB"/>
    <w:rsid w:val="00973D31"/>
    <w:rsid w:val="0098720C"/>
    <w:rsid w:val="009D6964"/>
    <w:rsid w:val="009F638E"/>
    <w:rsid w:val="00A114B1"/>
    <w:rsid w:val="00A96648"/>
    <w:rsid w:val="00AA137C"/>
    <w:rsid w:val="00AF24B9"/>
    <w:rsid w:val="00B01F12"/>
    <w:rsid w:val="00B17AE6"/>
    <w:rsid w:val="00B30FFE"/>
    <w:rsid w:val="00B57E6D"/>
    <w:rsid w:val="00B62F2A"/>
    <w:rsid w:val="00C237F9"/>
    <w:rsid w:val="00C46A19"/>
    <w:rsid w:val="00C4724F"/>
    <w:rsid w:val="00C47AEA"/>
    <w:rsid w:val="00C70A81"/>
    <w:rsid w:val="00CA59F9"/>
    <w:rsid w:val="00CE3723"/>
    <w:rsid w:val="00CF26F7"/>
    <w:rsid w:val="00D0240E"/>
    <w:rsid w:val="00D32B01"/>
    <w:rsid w:val="00D335E6"/>
    <w:rsid w:val="00D42E64"/>
    <w:rsid w:val="00D52D19"/>
    <w:rsid w:val="00D70356"/>
    <w:rsid w:val="00D92F9C"/>
    <w:rsid w:val="00DC7672"/>
    <w:rsid w:val="00DD2A84"/>
    <w:rsid w:val="00E20399"/>
    <w:rsid w:val="00E400C1"/>
    <w:rsid w:val="00E43135"/>
    <w:rsid w:val="00E600BC"/>
    <w:rsid w:val="00E634C2"/>
    <w:rsid w:val="00E7349E"/>
    <w:rsid w:val="00E83C1F"/>
    <w:rsid w:val="00E85C55"/>
    <w:rsid w:val="00EC41D5"/>
    <w:rsid w:val="00ED0436"/>
    <w:rsid w:val="00ED41FD"/>
    <w:rsid w:val="00ED50D0"/>
    <w:rsid w:val="00ED6E69"/>
    <w:rsid w:val="00F176E3"/>
    <w:rsid w:val="00F60961"/>
    <w:rsid w:val="00FC2A09"/>
    <w:rsid w:val="00FD6A17"/>
    <w:rsid w:val="00FE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04EFD"/>
  <w15:docId w15:val="{EC6B8057-0C83-4BBF-B087-FF12905FA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6E3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176E3"/>
    <w:pPr>
      <w:keepNext/>
      <w:tabs>
        <w:tab w:val="num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176E3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WW8Num1z0">
    <w:name w:val="WW8Num1z0"/>
    <w:rsid w:val="00F176E3"/>
    <w:rPr>
      <w:rFonts w:ascii="StarSymbol" w:hAnsi="StarSymbol"/>
    </w:rPr>
  </w:style>
  <w:style w:type="character" w:customStyle="1" w:styleId="WW8Num2z0">
    <w:name w:val="WW8Num2z0"/>
    <w:rsid w:val="00F176E3"/>
    <w:rPr>
      <w:rFonts w:ascii="Times New Roman" w:hAnsi="Times New Roman" w:cs="Times New Roman"/>
    </w:rPr>
  </w:style>
  <w:style w:type="character" w:customStyle="1" w:styleId="WW8Num2z1">
    <w:name w:val="WW8Num2z1"/>
    <w:rsid w:val="00F176E3"/>
    <w:rPr>
      <w:rFonts w:ascii="Courier New" w:hAnsi="Courier New"/>
    </w:rPr>
  </w:style>
  <w:style w:type="character" w:customStyle="1" w:styleId="WW8Num2z2">
    <w:name w:val="WW8Num2z2"/>
    <w:rsid w:val="00F176E3"/>
    <w:rPr>
      <w:rFonts w:ascii="Wingdings" w:hAnsi="Wingdings"/>
    </w:rPr>
  </w:style>
  <w:style w:type="character" w:customStyle="1" w:styleId="WW8Num2z3">
    <w:name w:val="WW8Num2z3"/>
    <w:rsid w:val="00F176E3"/>
    <w:rPr>
      <w:rFonts w:ascii="Symbol" w:hAnsi="Symbol"/>
    </w:rPr>
  </w:style>
  <w:style w:type="character" w:customStyle="1" w:styleId="WW8Num3z0">
    <w:name w:val="WW8Num3z0"/>
    <w:rsid w:val="00F176E3"/>
    <w:rPr>
      <w:rFonts w:ascii="Times New Roman" w:hAnsi="Times New Roman" w:cs="Times New Roman"/>
    </w:rPr>
  </w:style>
  <w:style w:type="character" w:customStyle="1" w:styleId="WW8Num3z1">
    <w:name w:val="WW8Num3z1"/>
    <w:rsid w:val="00F176E3"/>
    <w:rPr>
      <w:rFonts w:ascii="Courier New" w:hAnsi="Courier New"/>
    </w:rPr>
  </w:style>
  <w:style w:type="character" w:customStyle="1" w:styleId="WW8Num3z2">
    <w:name w:val="WW8Num3z2"/>
    <w:rsid w:val="00F176E3"/>
    <w:rPr>
      <w:rFonts w:ascii="Wingdings" w:hAnsi="Wingdings"/>
    </w:rPr>
  </w:style>
  <w:style w:type="character" w:customStyle="1" w:styleId="WW8Num3z3">
    <w:name w:val="WW8Num3z3"/>
    <w:rsid w:val="00F176E3"/>
    <w:rPr>
      <w:rFonts w:ascii="Symbol" w:hAnsi="Symbol"/>
    </w:rPr>
  </w:style>
  <w:style w:type="character" w:customStyle="1" w:styleId="WW8Num8z0">
    <w:name w:val="WW8Num8z0"/>
    <w:rsid w:val="00F176E3"/>
    <w:rPr>
      <w:rFonts w:ascii="Courier New" w:hAnsi="Courier New"/>
    </w:rPr>
  </w:style>
  <w:style w:type="character" w:customStyle="1" w:styleId="WW8Num8z1">
    <w:name w:val="WW8Num8z1"/>
    <w:rsid w:val="00F176E3"/>
    <w:rPr>
      <w:rFonts w:ascii="Courier New" w:hAnsi="Courier New" w:cs="Courier New"/>
    </w:rPr>
  </w:style>
  <w:style w:type="character" w:customStyle="1" w:styleId="WW8Num8z2">
    <w:name w:val="WW8Num8z2"/>
    <w:rsid w:val="00F176E3"/>
    <w:rPr>
      <w:rFonts w:ascii="Wingdings" w:hAnsi="Wingdings"/>
    </w:rPr>
  </w:style>
  <w:style w:type="character" w:customStyle="1" w:styleId="WW8Num8z3">
    <w:name w:val="WW8Num8z3"/>
    <w:rsid w:val="00F176E3"/>
    <w:rPr>
      <w:rFonts w:ascii="Symbol" w:hAnsi="Symbol"/>
    </w:rPr>
  </w:style>
  <w:style w:type="character" w:customStyle="1" w:styleId="WW8Num9z0">
    <w:name w:val="WW8Num9z0"/>
    <w:rsid w:val="00F176E3"/>
    <w:rPr>
      <w:b/>
    </w:rPr>
  </w:style>
  <w:style w:type="character" w:customStyle="1" w:styleId="WW8Num16z0">
    <w:name w:val="WW8Num16z0"/>
    <w:rsid w:val="00F176E3"/>
    <w:rPr>
      <w:color w:val="000000"/>
    </w:rPr>
  </w:style>
  <w:style w:type="character" w:customStyle="1" w:styleId="WW8Num17z0">
    <w:name w:val="WW8Num17z0"/>
    <w:rsid w:val="00F176E3"/>
    <w:rPr>
      <w:rFonts w:ascii="Symbol" w:hAnsi="Symbol"/>
      <w:color w:val="000000"/>
      <w:sz w:val="16"/>
      <w:szCs w:val="16"/>
    </w:rPr>
  </w:style>
  <w:style w:type="character" w:customStyle="1" w:styleId="WW8Num17z1">
    <w:name w:val="WW8Num17z1"/>
    <w:rsid w:val="00F176E3"/>
    <w:rPr>
      <w:rFonts w:ascii="Courier New" w:hAnsi="Courier New" w:cs="Courier New"/>
    </w:rPr>
  </w:style>
  <w:style w:type="character" w:customStyle="1" w:styleId="WW8Num17z2">
    <w:name w:val="WW8Num17z2"/>
    <w:rsid w:val="00F176E3"/>
    <w:rPr>
      <w:rFonts w:ascii="Wingdings" w:hAnsi="Wingdings"/>
    </w:rPr>
  </w:style>
  <w:style w:type="character" w:customStyle="1" w:styleId="WW8Num17z3">
    <w:name w:val="WW8Num17z3"/>
    <w:rsid w:val="00F176E3"/>
    <w:rPr>
      <w:rFonts w:ascii="Symbol" w:hAnsi="Symbol"/>
    </w:rPr>
  </w:style>
  <w:style w:type="character" w:customStyle="1" w:styleId="11">
    <w:name w:val="Основной шрифт абзаца1"/>
    <w:rsid w:val="00F176E3"/>
  </w:style>
  <w:style w:type="character" w:customStyle="1" w:styleId="12">
    <w:name w:val="Знак1"/>
    <w:rsid w:val="00F176E3"/>
    <w:rPr>
      <w:rFonts w:ascii="Times New Roman" w:eastAsia="Times New Roman" w:hAnsi="Times New Roman" w:cs="Times New Roman"/>
      <w:sz w:val="24"/>
      <w:szCs w:val="24"/>
    </w:rPr>
  </w:style>
  <w:style w:type="character" w:customStyle="1" w:styleId="a3">
    <w:name w:val="Знак"/>
    <w:rsid w:val="00F176E3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текст Знак"/>
    <w:rsid w:val="00F176E3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basedOn w:val="11"/>
    <w:rsid w:val="00F176E3"/>
  </w:style>
  <w:style w:type="paragraph" w:styleId="a6">
    <w:name w:val="Title"/>
    <w:basedOn w:val="a"/>
    <w:next w:val="a7"/>
    <w:rsid w:val="00F176E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link w:val="a8"/>
    <w:rsid w:val="00F176E3"/>
    <w:pPr>
      <w:spacing w:after="120"/>
    </w:pPr>
  </w:style>
  <w:style w:type="character" w:customStyle="1" w:styleId="a8">
    <w:name w:val="Основной текст Знак"/>
    <w:link w:val="a7"/>
    <w:rsid w:val="00F176E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9">
    <w:name w:val="List"/>
    <w:basedOn w:val="a7"/>
    <w:rsid w:val="00F176E3"/>
    <w:rPr>
      <w:rFonts w:cs="Tahoma"/>
    </w:rPr>
  </w:style>
  <w:style w:type="paragraph" w:customStyle="1" w:styleId="13">
    <w:name w:val="Название1"/>
    <w:basedOn w:val="a"/>
    <w:rsid w:val="00F176E3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F176E3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rsid w:val="00F176E3"/>
    <w:pPr>
      <w:spacing w:after="120" w:line="480" w:lineRule="auto"/>
      <w:ind w:left="283"/>
    </w:pPr>
  </w:style>
  <w:style w:type="paragraph" w:styleId="aa">
    <w:name w:val="Body Text Indent"/>
    <w:basedOn w:val="a"/>
    <w:link w:val="ab"/>
    <w:rsid w:val="00F176E3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F176E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rsid w:val="00F176E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F176E3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ae">
    <w:name w:val="Содержимое таблицы"/>
    <w:basedOn w:val="a"/>
    <w:rsid w:val="00F176E3"/>
    <w:pPr>
      <w:suppressLineNumbers/>
    </w:pPr>
  </w:style>
  <w:style w:type="paragraph" w:customStyle="1" w:styleId="af">
    <w:name w:val="Заголовок таблицы"/>
    <w:basedOn w:val="ae"/>
    <w:rsid w:val="00F176E3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rsid w:val="00F176E3"/>
  </w:style>
  <w:style w:type="paragraph" w:styleId="af1">
    <w:name w:val="Document Map"/>
    <w:basedOn w:val="a"/>
    <w:link w:val="af2"/>
    <w:semiHidden/>
    <w:rsid w:val="00F176E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link w:val="af1"/>
    <w:semiHidden/>
    <w:rsid w:val="00F176E3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3">
    <w:name w:val="header"/>
    <w:basedOn w:val="a"/>
    <w:link w:val="af4"/>
    <w:rsid w:val="00F176E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rsid w:val="00F176E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5">
    <w:name w:val="Balloon Text"/>
    <w:basedOn w:val="a"/>
    <w:link w:val="af6"/>
    <w:uiPriority w:val="99"/>
    <w:semiHidden/>
    <w:unhideWhenUsed/>
    <w:rsid w:val="00F176E3"/>
    <w:rPr>
      <w:rFonts w:ascii="Tahoma" w:hAnsi="Tahoma" w:cs="Times New Roman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F176E3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5">
    <w:name w:val="Знак1"/>
    <w:rsid w:val="00273FCA"/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Знак"/>
    <w:rsid w:val="00273FCA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iPriority w:val="99"/>
    <w:semiHidden/>
    <w:unhideWhenUsed/>
    <w:rsid w:val="00AF24B9"/>
    <w:pPr>
      <w:ind w:left="566" w:hanging="283"/>
      <w:contextualSpacing/>
    </w:pPr>
  </w:style>
  <w:style w:type="character" w:styleId="af8">
    <w:name w:val="Hyperlink"/>
    <w:uiPriority w:val="99"/>
    <w:unhideWhenUsed/>
    <w:rsid w:val="004466D0"/>
    <w:rPr>
      <w:color w:val="0000FF"/>
      <w:u w:val="single"/>
    </w:rPr>
  </w:style>
  <w:style w:type="paragraph" w:customStyle="1" w:styleId="ConsPlusNormal">
    <w:name w:val="ConsPlusNormal"/>
    <w:rsid w:val="0060129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9">
    <w:name w:val="No Spacing"/>
    <w:uiPriority w:val="1"/>
    <w:qFormat/>
    <w:rsid w:val="00CA59F9"/>
    <w:rPr>
      <w:sz w:val="22"/>
      <w:szCs w:val="22"/>
      <w:lang w:eastAsia="en-US"/>
    </w:rPr>
  </w:style>
  <w:style w:type="paragraph" w:styleId="afa">
    <w:name w:val="List Paragraph"/>
    <w:basedOn w:val="a"/>
    <w:uiPriority w:val="34"/>
    <w:qFormat/>
    <w:rsid w:val="00A114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8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10ADE-8B8C-4721-AE4D-6266AFC59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6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5169</CharactersWithSpaces>
  <SharedDoc>false</SharedDoc>
  <HLinks>
    <vt:vector size="18" baseType="variant">
      <vt:variant>
        <vt:i4>327761</vt:i4>
      </vt:variant>
      <vt:variant>
        <vt:i4>6</vt:i4>
      </vt:variant>
      <vt:variant>
        <vt:i4>0</vt:i4>
      </vt:variant>
      <vt:variant>
        <vt:i4>5</vt:i4>
      </vt:variant>
      <vt:variant>
        <vt:lpwstr>http://www.e-anatomy.ru/</vt:lpwstr>
      </vt:variant>
      <vt:variant>
        <vt:lpwstr/>
      </vt:variant>
      <vt:variant>
        <vt:i4>2031699</vt:i4>
      </vt:variant>
      <vt:variant>
        <vt:i4>3</vt:i4>
      </vt:variant>
      <vt:variant>
        <vt:i4>0</vt:i4>
      </vt:variant>
      <vt:variant>
        <vt:i4>5</vt:i4>
      </vt:variant>
      <vt:variant>
        <vt:lpwstr>http://www.rusmedserver.ru/med/anatomy/index.html</vt:lpwstr>
      </vt:variant>
      <vt:variant>
        <vt:lpwstr/>
      </vt:variant>
      <vt:variant>
        <vt:i4>6684771</vt:i4>
      </vt:variant>
      <vt:variant>
        <vt:i4>0</vt:i4>
      </vt:variant>
      <vt:variant>
        <vt:i4>0</vt:i4>
      </vt:variant>
      <vt:variant>
        <vt:i4>5</vt:i4>
      </vt:variant>
      <vt:variant>
        <vt:lpwstr>http://www.anatomy.tj/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</dc:creator>
  <cp:keywords/>
  <dc:description/>
  <cp:lastModifiedBy>ПК Администратор</cp:lastModifiedBy>
  <cp:revision>10</cp:revision>
  <cp:lastPrinted>2014-04-06T07:13:00Z</cp:lastPrinted>
  <dcterms:created xsi:type="dcterms:W3CDTF">2020-06-25T07:29:00Z</dcterms:created>
  <dcterms:modified xsi:type="dcterms:W3CDTF">2026-05-18T03:45:00Z</dcterms:modified>
</cp:coreProperties>
</file>